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C4766" w14:textId="77777777" w:rsidR="001B2EAF" w:rsidRPr="00FA3755" w:rsidRDefault="001B2EAF" w:rsidP="001B2EAF">
      <w:pPr>
        <w:pStyle w:val="Titolo"/>
        <w:rPr>
          <w:rFonts w:ascii="Arial" w:hAnsi="Arial" w:cs="Arial"/>
          <w:sz w:val="22"/>
          <w:szCs w:val="22"/>
        </w:rPr>
      </w:pPr>
      <w:r w:rsidRPr="00FA3755">
        <w:rPr>
          <w:rFonts w:ascii="Arial" w:hAnsi="Arial" w:cs="Arial"/>
          <w:sz w:val="22"/>
          <w:szCs w:val="22"/>
        </w:rPr>
        <w:object w:dxaOrig="681" w:dyaOrig="801" w14:anchorId="076B5C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36pt" o:ole="" fillcolor="window">
            <v:imagedata r:id="rId6" o:title=""/>
          </v:shape>
          <o:OLEObject Type="Embed" ProgID="Word.Picture.8" ShapeID="_x0000_i1025" DrawAspect="Content" ObjectID="_1665550096" r:id="rId7"/>
        </w:object>
      </w:r>
    </w:p>
    <w:p w14:paraId="115BE1E9" w14:textId="77777777" w:rsidR="001B2EAF" w:rsidRPr="00FA3755" w:rsidRDefault="001B2EAF" w:rsidP="001B2EAF">
      <w:pPr>
        <w:pStyle w:val="Titolo"/>
        <w:rPr>
          <w:rFonts w:ascii="Arial" w:hAnsi="Arial" w:cs="Arial"/>
          <w:sz w:val="22"/>
          <w:szCs w:val="22"/>
        </w:rPr>
      </w:pPr>
      <w:r w:rsidRPr="00FA3755">
        <w:rPr>
          <w:rFonts w:ascii="Arial" w:hAnsi="Arial" w:cs="Arial"/>
          <w:sz w:val="22"/>
          <w:szCs w:val="22"/>
        </w:rPr>
        <w:t xml:space="preserve"> ISTITUTO COMPRENSIVO RIGNANO – INCISA </w:t>
      </w:r>
    </w:p>
    <w:p w14:paraId="0CF6508F" w14:textId="77777777" w:rsidR="001B2EAF" w:rsidRPr="00FA3755" w:rsidRDefault="001B2EAF" w:rsidP="001B2EAF">
      <w:pPr>
        <w:jc w:val="center"/>
        <w:rPr>
          <w:rFonts w:ascii="Arial" w:hAnsi="Arial" w:cs="Arial"/>
          <w:sz w:val="22"/>
          <w:szCs w:val="22"/>
        </w:rPr>
      </w:pPr>
      <w:r w:rsidRPr="00FA3755">
        <w:rPr>
          <w:rFonts w:ascii="Arial" w:hAnsi="Arial" w:cs="Arial"/>
          <w:sz w:val="22"/>
          <w:szCs w:val="22"/>
        </w:rPr>
        <w:t>Via della Pieve n. 58/c - 50067 Rignano sull’Arno (Firenze)</w:t>
      </w:r>
    </w:p>
    <w:p w14:paraId="607D382B" w14:textId="77777777" w:rsidR="001B2EAF" w:rsidRPr="00FA3755" w:rsidRDefault="001B2EAF" w:rsidP="001B2EAF">
      <w:pPr>
        <w:jc w:val="center"/>
        <w:rPr>
          <w:rFonts w:ascii="Arial" w:hAnsi="Arial" w:cs="Arial"/>
          <w:sz w:val="22"/>
          <w:szCs w:val="22"/>
        </w:rPr>
      </w:pPr>
      <w:r w:rsidRPr="00FA3755">
        <w:rPr>
          <w:rFonts w:ascii="Arial" w:hAnsi="Arial" w:cs="Arial"/>
          <w:sz w:val="22"/>
          <w:szCs w:val="22"/>
        </w:rPr>
        <w:t>Tel. 055/</w:t>
      </w:r>
      <w:proofErr w:type="gramStart"/>
      <w:r w:rsidRPr="00FA3755">
        <w:rPr>
          <w:rFonts w:ascii="Arial" w:hAnsi="Arial" w:cs="Arial"/>
          <w:sz w:val="22"/>
          <w:szCs w:val="22"/>
        </w:rPr>
        <w:t>8348055  -</w:t>
      </w:r>
      <w:proofErr w:type="gramEnd"/>
      <w:r w:rsidRPr="00FA3755">
        <w:rPr>
          <w:rFonts w:ascii="Arial" w:hAnsi="Arial" w:cs="Arial"/>
          <w:sz w:val="22"/>
          <w:szCs w:val="22"/>
        </w:rPr>
        <w:t xml:space="preserve">   Fax 055/8349669</w:t>
      </w:r>
    </w:p>
    <w:p w14:paraId="3EE0A8A1" w14:textId="77777777" w:rsidR="001B2EAF" w:rsidRPr="00FA3755" w:rsidRDefault="00AE5EF1" w:rsidP="001B2EAF">
      <w:pPr>
        <w:jc w:val="center"/>
        <w:rPr>
          <w:rFonts w:ascii="Arial" w:hAnsi="Arial" w:cs="Arial"/>
          <w:color w:val="000000"/>
          <w:sz w:val="22"/>
          <w:szCs w:val="22"/>
        </w:rPr>
      </w:pPr>
      <w:hyperlink r:id="rId8" w:history="1">
        <w:r w:rsidR="001B2EAF" w:rsidRPr="00FA3755">
          <w:rPr>
            <w:rStyle w:val="Collegamentoipertestuale"/>
            <w:rFonts w:ascii="Arial" w:hAnsi="Arial" w:cs="Arial"/>
            <w:color w:val="000000"/>
            <w:sz w:val="22"/>
            <w:szCs w:val="22"/>
          </w:rPr>
          <w:t>www.scuolerignanoincisa.it</w:t>
        </w:r>
      </w:hyperlink>
    </w:p>
    <w:p w14:paraId="4BB20E9D" w14:textId="77777777" w:rsidR="001B2EAF" w:rsidRPr="00FA3755" w:rsidRDefault="001B2EAF" w:rsidP="001B2EAF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14:paraId="08E78CFB" w14:textId="744B0003" w:rsidR="001B2EAF" w:rsidRPr="00FA3755" w:rsidRDefault="001B2EAF" w:rsidP="001B2EAF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FA3755">
        <w:rPr>
          <w:rFonts w:ascii="Arial" w:hAnsi="Arial" w:cs="Arial"/>
          <w:color w:val="000000"/>
          <w:sz w:val="22"/>
          <w:szCs w:val="22"/>
        </w:rPr>
        <w:t>ANNO SCOLAST</w:t>
      </w:r>
      <w:r w:rsidR="002A5656" w:rsidRPr="00FA3755">
        <w:rPr>
          <w:rFonts w:ascii="Arial" w:hAnsi="Arial" w:cs="Arial"/>
          <w:color w:val="000000"/>
          <w:sz w:val="22"/>
          <w:szCs w:val="22"/>
        </w:rPr>
        <w:t>ICO 20</w:t>
      </w:r>
      <w:r w:rsidR="007868B2">
        <w:rPr>
          <w:rFonts w:ascii="Arial" w:hAnsi="Arial" w:cs="Arial"/>
          <w:color w:val="000000"/>
          <w:sz w:val="22"/>
          <w:szCs w:val="22"/>
        </w:rPr>
        <w:t>20</w:t>
      </w:r>
      <w:r w:rsidR="00CD21B1" w:rsidRPr="00FA3755">
        <w:rPr>
          <w:rFonts w:ascii="Arial" w:hAnsi="Arial" w:cs="Arial"/>
          <w:color w:val="000000"/>
          <w:sz w:val="22"/>
          <w:szCs w:val="22"/>
        </w:rPr>
        <w:t>/</w:t>
      </w:r>
      <w:r w:rsidR="007868B2">
        <w:rPr>
          <w:rFonts w:ascii="Arial" w:hAnsi="Arial" w:cs="Arial"/>
          <w:color w:val="000000"/>
          <w:sz w:val="22"/>
          <w:szCs w:val="22"/>
        </w:rPr>
        <w:t>2021</w:t>
      </w:r>
    </w:p>
    <w:p w14:paraId="36183AE6" w14:textId="77777777" w:rsidR="00263681" w:rsidRPr="00FA3755" w:rsidRDefault="00263681" w:rsidP="001B2EAF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14:paraId="5A98487E" w14:textId="77777777" w:rsidR="001B2EAF" w:rsidRPr="00FA3755" w:rsidRDefault="001B2EAF" w:rsidP="001B2EAF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FA3755">
        <w:rPr>
          <w:rFonts w:ascii="Arial" w:hAnsi="Arial" w:cs="Arial"/>
          <w:b/>
          <w:color w:val="000000"/>
          <w:sz w:val="22"/>
          <w:szCs w:val="22"/>
        </w:rPr>
        <w:t>RILEVAZIONE ALUNNI CON BES</w:t>
      </w:r>
      <w:r w:rsidR="00263681" w:rsidRPr="00FA3755">
        <w:rPr>
          <w:rFonts w:ascii="Arial" w:hAnsi="Arial" w:cs="Arial"/>
          <w:b/>
          <w:color w:val="000000"/>
          <w:sz w:val="22"/>
          <w:szCs w:val="22"/>
        </w:rPr>
        <w:t xml:space="preserve"> (non DVA)</w:t>
      </w:r>
    </w:p>
    <w:p w14:paraId="1F21F9CB" w14:textId="77777777" w:rsidR="001B2EAF" w:rsidRPr="00FA3755" w:rsidRDefault="001B2EAF" w:rsidP="001B2EAF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578A96C" w14:textId="0C3269FD" w:rsidR="00FA3755" w:rsidRPr="00FA3755" w:rsidRDefault="00705661" w:rsidP="001B2EAF">
      <w:pPr>
        <w:rPr>
          <w:rFonts w:ascii="Arial" w:hAnsi="Arial" w:cs="Arial"/>
          <w:color w:val="000000"/>
          <w:sz w:val="22"/>
          <w:szCs w:val="22"/>
        </w:rPr>
      </w:pPr>
      <w:r w:rsidRPr="00FA3755">
        <w:rPr>
          <w:rFonts w:ascii="Arial" w:hAnsi="Arial" w:cs="Arial"/>
          <w:color w:val="000000"/>
          <w:sz w:val="22"/>
          <w:szCs w:val="22"/>
        </w:rPr>
        <w:t xml:space="preserve">Scuola </w:t>
      </w:r>
      <w:r w:rsidR="007868B2">
        <w:rPr>
          <w:rFonts w:ascii="Arial" w:hAnsi="Arial" w:cs="Arial"/>
          <w:color w:val="000000"/>
          <w:sz w:val="22"/>
          <w:szCs w:val="22"/>
        </w:rPr>
        <w:t xml:space="preserve">         I</w:t>
      </w:r>
      <w:r w:rsidR="002A5656" w:rsidRPr="00FA3755">
        <w:rPr>
          <w:rFonts w:ascii="Arial" w:hAnsi="Arial" w:cs="Arial"/>
          <w:color w:val="000000"/>
          <w:sz w:val="22"/>
          <w:szCs w:val="22"/>
        </w:rPr>
        <w:t>nfanzia</w:t>
      </w:r>
      <w:r w:rsidR="007868B2">
        <w:rPr>
          <w:rFonts w:ascii="Arial" w:hAnsi="Arial" w:cs="Arial"/>
          <w:color w:val="000000"/>
          <w:sz w:val="22"/>
          <w:szCs w:val="22"/>
        </w:rPr>
        <w:t xml:space="preserve">                     P</w:t>
      </w:r>
      <w:r w:rsidRPr="00FA3755">
        <w:rPr>
          <w:rFonts w:ascii="Arial" w:hAnsi="Arial" w:cs="Arial"/>
          <w:color w:val="000000"/>
          <w:sz w:val="22"/>
          <w:szCs w:val="22"/>
        </w:rPr>
        <w:t>rimaria</w:t>
      </w:r>
      <w:r w:rsidR="007868B2">
        <w:rPr>
          <w:rFonts w:ascii="Arial" w:hAnsi="Arial" w:cs="Arial"/>
          <w:color w:val="000000"/>
          <w:sz w:val="22"/>
          <w:szCs w:val="22"/>
        </w:rPr>
        <w:t xml:space="preserve">                                </w:t>
      </w:r>
      <w:r w:rsidR="002A5656" w:rsidRPr="00FA3755">
        <w:rPr>
          <w:rFonts w:ascii="Arial" w:hAnsi="Arial" w:cs="Arial"/>
          <w:color w:val="000000"/>
          <w:sz w:val="22"/>
          <w:szCs w:val="22"/>
        </w:rPr>
        <w:t>Sec. I grado</w:t>
      </w:r>
      <w:r w:rsidRPr="00FA3755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1089BC8" w14:textId="77777777" w:rsidR="00FA3755" w:rsidRPr="00FA3755" w:rsidRDefault="00FA3755" w:rsidP="001B2EAF">
      <w:pPr>
        <w:rPr>
          <w:rFonts w:ascii="Arial" w:hAnsi="Arial" w:cs="Arial"/>
          <w:color w:val="000000"/>
          <w:sz w:val="22"/>
          <w:szCs w:val="22"/>
        </w:rPr>
      </w:pPr>
    </w:p>
    <w:p w14:paraId="324D11C3" w14:textId="77777777" w:rsidR="001B2EAF" w:rsidRPr="00FA3755" w:rsidRDefault="001B2EAF" w:rsidP="001B2EAF">
      <w:pPr>
        <w:rPr>
          <w:rFonts w:ascii="Arial" w:hAnsi="Arial" w:cs="Arial"/>
          <w:b/>
          <w:color w:val="000000"/>
          <w:sz w:val="22"/>
          <w:szCs w:val="22"/>
        </w:rPr>
      </w:pPr>
      <w:r w:rsidRPr="00FA3755">
        <w:rPr>
          <w:rFonts w:ascii="Arial" w:hAnsi="Arial" w:cs="Arial"/>
          <w:color w:val="000000"/>
          <w:sz w:val="22"/>
          <w:szCs w:val="22"/>
        </w:rPr>
        <w:t>di</w:t>
      </w:r>
      <w:r w:rsidR="002A5656" w:rsidRPr="00FA3755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</w:t>
      </w:r>
    </w:p>
    <w:p w14:paraId="51AF31F7" w14:textId="77777777" w:rsidR="001B2EAF" w:rsidRPr="00FA3755" w:rsidRDefault="001B2EAF" w:rsidP="001B2EAF">
      <w:pPr>
        <w:rPr>
          <w:rFonts w:ascii="Arial" w:hAnsi="Arial" w:cs="Arial"/>
          <w:color w:val="000000"/>
          <w:sz w:val="22"/>
          <w:szCs w:val="22"/>
        </w:rPr>
      </w:pPr>
    </w:p>
    <w:p w14:paraId="491CBF8D" w14:textId="77777777" w:rsidR="001B2EAF" w:rsidRPr="00FA3755" w:rsidRDefault="002A5656" w:rsidP="001B2EAF">
      <w:pPr>
        <w:rPr>
          <w:rFonts w:ascii="Arial" w:hAnsi="Arial" w:cs="Arial"/>
          <w:color w:val="000000"/>
          <w:sz w:val="22"/>
          <w:szCs w:val="22"/>
        </w:rPr>
      </w:pPr>
      <w:r w:rsidRPr="00FA3755">
        <w:rPr>
          <w:rFonts w:ascii="Arial" w:hAnsi="Arial" w:cs="Arial"/>
          <w:color w:val="000000"/>
          <w:sz w:val="22"/>
          <w:szCs w:val="22"/>
        </w:rPr>
        <w:t>Classe / S</w:t>
      </w:r>
      <w:r w:rsidR="001B2EAF" w:rsidRPr="00FA3755">
        <w:rPr>
          <w:rFonts w:ascii="Arial" w:hAnsi="Arial" w:cs="Arial"/>
          <w:color w:val="000000"/>
          <w:sz w:val="22"/>
          <w:szCs w:val="22"/>
        </w:rPr>
        <w:t>ezion</w:t>
      </w:r>
      <w:r w:rsidRPr="00FA3755">
        <w:rPr>
          <w:rFonts w:ascii="Arial" w:hAnsi="Arial" w:cs="Arial"/>
          <w:color w:val="000000"/>
          <w:sz w:val="22"/>
          <w:szCs w:val="22"/>
        </w:rPr>
        <w:t>e…………………………………………………………………………………</w:t>
      </w:r>
      <w:proofErr w:type="gramStart"/>
      <w:r w:rsidRPr="00FA3755">
        <w:rPr>
          <w:rFonts w:ascii="Arial" w:hAnsi="Arial" w:cs="Arial"/>
          <w:color w:val="000000"/>
          <w:sz w:val="22"/>
          <w:szCs w:val="22"/>
        </w:rPr>
        <w:t>…….</w:t>
      </w:r>
      <w:proofErr w:type="gramEnd"/>
      <w:r w:rsidRPr="00FA3755">
        <w:rPr>
          <w:rFonts w:ascii="Arial" w:hAnsi="Arial" w:cs="Arial"/>
          <w:color w:val="000000"/>
          <w:sz w:val="22"/>
          <w:szCs w:val="22"/>
        </w:rPr>
        <w:t>.</w:t>
      </w:r>
    </w:p>
    <w:p w14:paraId="6EED507F" w14:textId="77777777" w:rsidR="001B2EAF" w:rsidRPr="00FA3755" w:rsidRDefault="001B2EAF" w:rsidP="001B2EAF">
      <w:pPr>
        <w:rPr>
          <w:rFonts w:ascii="Arial" w:hAnsi="Arial" w:cs="Arial"/>
          <w:color w:val="000000"/>
          <w:sz w:val="22"/>
          <w:szCs w:val="22"/>
        </w:rPr>
      </w:pPr>
    </w:p>
    <w:p w14:paraId="213614E5" w14:textId="77777777" w:rsidR="00FA3755" w:rsidRPr="00FA3755" w:rsidRDefault="001B2EAF" w:rsidP="001B2EAF">
      <w:pPr>
        <w:rPr>
          <w:rFonts w:ascii="Arial" w:hAnsi="Arial" w:cs="Arial"/>
          <w:color w:val="000000"/>
          <w:sz w:val="22"/>
          <w:szCs w:val="22"/>
        </w:rPr>
      </w:pPr>
      <w:r w:rsidRPr="00FA3755">
        <w:rPr>
          <w:rFonts w:ascii="Arial" w:hAnsi="Arial" w:cs="Arial"/>
          <w:color w:val="000000"/>
          <w:sz w:val="22"/>
          <w:szCs w:val="22"/>
        </w:rPr>
        <w:t>Nome e cognome dell’alunno/a</w:t>
      </w:r>
    </w:p>
    <w:p w14:paraId="32CC594D" w14:textId="77777777" w:rsidR="001B2EAF" w:rsidRPr="00FA3755" w:rsidRDefault="002A5656" w:rsidP="001B2EAF">
      <w:pPr>
        <w:rPr>
          <w:rFonts w:ascii="Arial" w:hAnsi="Arial" w:cs="Arial"/>
          <w:color w:val="000000"/>
          <w:sz w:val="22"/>
          <w:szCs w:val="22"/>
        </w:rPr>
      </w:pPr>
      <w:r w:rsidRPr="00FA3755">
        <w:rPr>
          <w:rFonts w:ascii="Arial" w:hAnsi="Arial" w:cs="Arial"/>
          <w:color w:val="000000"/>
          <w:sz w:val="22"/>
          <w:szCs w:val="22"/>
        </w:rPr>
        <w:br/>
        <w:t>…………………………………………………………………………………</w:t>
      </w:r>
      <w:r w:rsidR="001B2EAF" w:rsidRPr="00FA3755">
        <w:rPr>
          <w:rFonts w:ascii="Arial" w:hAnsi="Arial" w:cs="Arial"/>
          <w:color w:val="000000"/>
          <w:sz w:val="22"/>
          <w:szCs w:val="22"/>
        </w:rPr>
        <w:t xml:space="preserve">   </w:t>
      </w:r>
    </w:p>
    <w:p w14:paraId="648ABD15" w14:textId="77777777" w:rsidR="00263681" w:rsidRPr="00FA3755" w:rsidRDefault="00263681" w:rsidP="00263681">
      <w:pPr>
        <w:rPr>
          <w:rFonts w:ascii="Arial" w:hAnsi="Arial" w:cs="Arial"/>
          <w:sz w:val="22"/>
          <w:szCs w:val="22"/>
        </w:rPr>
      </w:pPr>
    </w:p>
    <w:tbl>
      <w:tblPr>
        <w:tblW w:w="10279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632"/>
        <w:gridCol w:w="1559"/>
        <w:gridCol w:w="7088"/>
      </w:tblGrid>
      <w:tr w:rsidR="00263681" w:rsidRPr="00FA3755" w14:paraId="15AA2203" w14:textId="77777777" w:rsidTr="00FA3755"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4ADDD" w14:textId="77777777" w:rsidR="00263681" w:rsidRPr="00FA3755" w:rsidRDefault="00263681" w:rsidP="00F274B7">
            <w:pPr>
              <w:spacing w:line="10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3755">
              <w:rPr>
                <w:rFonts w:ascii="Arial" w:hAnsi="Arial" w:cs="Arial"/>
                <w:b/>
                <w:bCs/>
                <w:sz w:val="22"/>
                <w:szCs w:val="22"/>
              </w:rPr>
              <w:t>DSA</w:t>
            </w:r>
          </w:p>
          <w:p w14:paraId="320ECBF5" w14:textId="77777777" w:rsidR="00263681" w:rsidRPr="00FA3755" w:rsidRDefault="00263681" w:rsidP="00F274B7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  <w:r w:rsidRPr="00FA3755">
              <w:rPr>
                <w:rFonts w:ascii="Arial" w:hAnsi="Arial" w:cs="Arial"/>
                <w:b/>
                <w:bCs/>
                <w:sz w:val="22"/>
                <w:szCs w:val="22"/>
              </w:rPr>
              <w:t>L.170/2010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33338" w14:textId="77777777" w:rsidR="00263681" w:rsidRPr="00FA3755" w:rsidRDefault="00263681" w:rsidP="00F274B7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  <w:r w:rsidRPr="00FA3755">
              <w:rPr>
                <w:rFonts w:ascii="Arial" w:hAnsi="Arial" w:cs="Arial"/>
                <w:sz w:val="22"/>
                <w:szCs w:val="22"/>
              </w:rPr>
              <w:t>Documentata con diagnosi clinica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0D48C" w14:textId="77777777" w:rsidR="00263681" w:rsidRPr="00FA3755" w:rsidRDefault="00263681" w:rsidP="00263681">
            <w:pPr>
              <w:pStyle w:val="Paragrafoelenco1"/>
              <w:numPr>
                <w:ilvl w:val="0"/>
                <w:numId w:val="7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Dislessia</w:t>
            </w:r>
          </w:p>
          <w:p w14:paraId="5DA6B33C" w14:textId="77777777" w:rsidR="00263681" w:rsidRPr="00FA3755" w:rsidRDefault="00263681" w:rsidP="00263681">
            <w:pPr>
              <w:pStyle w:val="Paragrafoelenco1"/>
              <w:numPr>
                <w:ilvl w:val="0"/>
                <w:numId w:val="7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Disgrafia</w:t>
            </w:r>
          </w:p>
          <w:p w14:paraId="5F36DD5D" w14:textId="77777777" w:rsidR="00263681" w:rsidRPr="00FA3755" w:rsidRDefault="00263681" w:rsidP="00263681">
            <w:pPr>
              <w:pStyle w:val="Paragrafoelenco1"/>
              <w:numPr>
                <w:ilvl w:val="0"/>
                <w:numId w:val="7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Disortografia</w:t>
            </w:r>
          </w:p>
          <w:p w14:paraId="56D71E16" w14:textId="77777777" w:rsidR="00263681" w:rsidRPr="00FA3755" w:rsidRDefault="00263681" w:rsidP="00263681">
            <w:pPr>
              <w:pStyle w:val="Paragrafoelenco1"/>
              <w:numPr>
                <w:ilvl w:val="0"/>
                <w:numId w:val="7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Discalculia</w:t>
            </w:r>
          </w:p>
        </w:tc>
      </w:tr>
      <w:tr w:rsidR="00263681" w:rsidRPr="00FA3755" w14:paraId="1085D00B" w14:textId="77777777" w:rsidTr="00FA3755"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795C5" w14:textId="77777777" w:rsidR="00263681" w:rsidRPr="00FA3755" w:rsidRDefault="00263681" w:rsidP="00F274B7">
            <w:pPr>
              <w:spacing w:line="10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375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Disturbi Evolutivi Specifici </w:t>
            </w:r>
          </w:p>
          <w:p w14:paraId="616987BF" w14:textId="77777777" w:rsidR="00263681" w:rsidRPr="00FA3755" w:rsidRDefault="00263681" w:rsidP="00F274B7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A3755">
              <w:rPr>
                <w:rFonts w:ascii="Arial" w:hAnsi="Arial" w:cs="Arial"/>
                <w:b/>
                <w:bCs/>
                <w:sz w:val="22"/>
                <w:szCs w:val="22"/>
              </w:rPr>
              <w:t>Altra  tipologia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99AC8" w14:textId="77777777" w:rsidR="00263681" w:rsidRPr="00FA3755" w:rsidRDefault="00263681" w:rsidP="00263681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  <w:r w:rsidRPr="00FA3755">
              <w:rPr>
                <w:rFonts w:ascii="Arial" w:hAnsi="Arial" w:cs="Arial"/>
                <w:sz w:val="22"/>
                <w:szCs w:val="22"/>
              </w:rPr>
              <w:t xml:space="preserve">Documentata con diagnosi clinica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3AFD1" w14:textId="77777777" w:rsidR="00263681" w:rsidRPr="00FA3755" w:rsidRDefault="00263681" w:rsidP="00263681">
            <w:pPr>
              <w:pStyle w:val="Paragrafoelenco1"/>
              <w:numPr>
                <w:ilvl w:val="0"/>
                <w:numId w:val="8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Disturbi specifici linguaggio</w:t>
            </w:r>
          </w:p>
          <w:p w14:paraId="227CB181" w14:textId="77777777" w:rsidR="00263681" w:rsidRPr="00FA3755" w:rsidRDefault="00263681" w:rsidP="00263681">
            <w:pPr>
              <w:pStyle w:val="Paragrafoelenco1"/>
              <w:numPr>
                <w:ilvl w:val="0"/>
                <w:numId w:val="8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Disturbo coordinazione motoria</w:t>
            </w:r>
          </w:p>
          <w:p w14:paraId="24B26DC5" w14:textId="77777777" w:rsidR="00263681" w:rsidRPr="00FA3755" w:rsidRDefault="00263681" w:rsidP="00263681">
            <w:pPr>
              <w:pStyle w:val="Paragrafoelenco1"/>
              <w:numPr>
                <w:ilvl w:val="0"/>
                <w:numId w:val="8"/>
              </w:numPr>
              <w:spacing w:after="0" w:line="100" w:lineRule="atLeast"/>
              <w:rPr>
                <w:rFonts w:ascii="Arial" w:hAnsi="Arial" w:cs="Arial"/>
              </w:rPr>
            </w:pPr>
            <w:proofErr w:type="spellStart"/>
            <w:r w:rsidRPr="00FA3755">
              <w:rPr>
                <w:rFonts w:ascii="Arial" w:hAnsi="Arial" w:cs="Arial"/>
              </w:rPr>
              <w:t>Disprassia</w:t>
            </w:r>
            <w:proofErr w:type="spellEnd"/>
          </w:p>
          <w:p w14:paraId="6C29D21D" w14:textId="77777777" w:rsidR="00263681" w:rsidRPr="00FA3755" w:rsidRDefault="00263681" w:rsidP="00263681">
            <w:pPr>
              <w:pStyle w:val="Paragrafoelenco1"/>
              <w:numPr>
                <w:ilvl w:val="0"/>
                <w:numId w:val="8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Disturbo non verbale</w:t>
            </w:r>
          </w:p>
          <w:p w14:paraId="1B6EA18B" w14:textId="77777777" w:rsidR="00263681" w:rsidRPr="00FA3755" w:rsidRDefault="00263681" w:rsidP="00263681">
            <w:pPr>
              <w:pStyle w:val="Paragrafoelenco1"/>
              <w:numPr>
                <w:ilvl w:val="0"/>
                <w:numId w:val="8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Disturbo Spettro Autistico lieve</w:t>
            </w:r>
          </w:p>
          <w:p w14:paraId="7E380079" w14:textId="77777777" w:rsidR="00263681" w:rsidRPr="00FA3755" w:rsidRDefault="00263681" w:rsidP="00263681">
            <w:pPr>
              <w:pStyle w:val="Paragrafoelenco1"/>
              <w:numPr>
                <w:ilvl w:val="0"/>
                <w:numId w:val="8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A.D.H.D Disturbo Attenzione e Iperattività</w:t>
            </w:r>
          </w:p>
          <w:p w14:paraId="45771DE3" w14:textId="77777777" w:rsidR="00263681" w:rsidRPr="00FA3755" w:rsidRDefault="00263681" w:rsidP="00263681">
            <w:pPr>
              <w:pStyle w:val="Paragrafoelenco1"/>
              <w:numPr>
                <w:ilvl w:val="0"/>
                <w:numId w:val="8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Funzionamento cognitivo limite (borderline cognitivo)</w:t>
            </w:r>
          </w:p>
          <w:p w14:paraId="05C27817" w14:textId="77777777" w:rsidR="00263681" w:rsidRPr="00FA3755" w:rsidRDefault="00263681" w:rsidP="00263681">
            <w:pPr>
              <w:pStyle w:val="Paragrafoelenco1"/>
              <w:numPr>
                <w:ilvl w:val="0"/>
                <w:numId w:val="8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DOP (Oppositivo provocatorio)</w:t>
            </w:r>
          </w:p>
        </w:tc>
      </w:tr>
      <w:tr w:rsidR="00263681" w:rsidRPr="00FA3755" w14:paraId="41DE9F31" w14:textId="77777777" w:rsidTr="00FA3755"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AE69F" w14:textId="77777777" w:rsidR="00263681" w:rsidRPr="00FA3755" w:rsidRDefault="00263681" w:rsidP="00F274B7">
            <w:pPr>
              <w:spacing w:line="10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375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Svantaggio </w:t>
            </w:r>
          </w:p>
          <w:p w14:paraId="03BE5D8C" w14:textId="77777777" w:rsidR="00263681" w:rsidRPr="00FA3755" w:rsidRDefault="00263681" w:rsidP="00F274B7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A3755">
              <w:rPr>
                <w:rFonts w:ascii="Arial" w:hAnsi="Arial" w:cs="Arial"/>
                <w:b/>
                <w:bCs/>
                <w:sz w:val="22"/>
                <w:szCs w:val="22"/>
              </w:rPr>
              <w:t>socio-economico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77A09" w14:textId="77777777" w:rsidR="00263681" w:rsidRPr="00FA3755" w:rsidRDefault="00263681" w:rsidP="00F274B7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  <w:r w:rsidRPr="00FA3755">
              <w:rPr>
                <w:rFonts w:ascii="Arial" w:hAnsi="Arial" w:cs="Arial"/>
                <w:sz w:val="22"/>
                <w:szCs w:val="22"/>
              </w:rPr>
              <w:t>Segnalazione sulla base di elementi oggettivi (es.: contatti con i servizi sociali).</w:t>
            </w:r>
          </w:p>
          <w:p w14:paraId="54B16B42" w14:textId="77777777" w:rsidR="00263681" w:rsidRPr="00FA3755" w:rsidRDefault="00263681" w:rsidP="00F274B7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CA176" w14:textId="77777777" w:rsidR="00263681" w:rsidRPr="00FA3755" w:rsidRDefault="00FA3755" w:rsidP="00263681">
            <w:pPr>
              <w:pStyle w:val="Paragrafoelenco1"/>
              <w:numPr>
                <w:ilvl w:val="0"/>
                <w:numId w:val="9"/>
              </w:numPr>
              <w:spacing w:after="0" w:line="100" w:lineRule="atLeas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(</w:t>
            </w:r>
            <w:r w:rsidRPr="00FA3755">
              <w:rPr>
                <w:rFonts w:ascii="Arial" w:hAnsi="Arial" w:cs="Arial"/>
                <w:i/>
              </w:rPr>
              <w:t>Specificare</w:t>
            </w:r>
            <w:r>
              <w:rPr>
                <w:rFonts w:ascii="Arial" w:hAnsi="Arial" w:cs="Arial"/>
                <w:i/>
              </w:rPr>
              <w:t>)</w:t>
            </w:r>
          </w:p>
          <w:p w14:paraId="237B0795" w14:textId="77777777" w:rsidR="00263681" w:rsidRPr="00FA3755" w:rsidRDefault="00FA3755" w:rsidP="00FA3755">
            <w:pPr>
              <w:tabs>
                <w:tab w:val="left" w:pos="2115"/>
              </w:tabs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63681" w:rsidRPr="00FA3755" w14:paraId="65D2637B" w14:textId="77777777" w:rsidTr="00FA3755"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E0042" w14:textId="77777777" w:rsidR="00263681" w:rsidRPr="00FA3755" w:rsidRDefault="00263681" w:rsidP="00F274B7">
            <w:pPr>
              <w:spacing w:line="10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3755">
              <w:rPr>
                <w:rFonts w:ascii="Arial" w:hAnsi="Arial" w:cs="Arial"/>
                <w:b/>
                <w:bCs/>
                <w:sz w:val="22"/>
                <w:szCs w:val="22"/>
              </w:rPr>
              <w:t>Svantaggio</w:t>
            </w:r>
          </w:p>
          <w:p w14:paraId="26AC9535" w14:textId="77777777" w:rsidR="00263681" w:rsidRPr="00FA3755" w:rsidRDefault="00263681" w:rsidP="00F274B7">
            <w:pPr>
              <w:spacing w:line="10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3755">
              <w:rPr>
                <w:rFonts w:ascii="Arial" w:hAnsi="Arial" w:cs="Arial"/>
                <w:b/>
                <w:bCs/>
                <w:sz w:val="22"/>
                <w:szCs w:val="22"/>
              </w:rPr>
              <w:t>Linguistico e culturale</w:t>
            </w:r>
          </w:p>
          <w:p w14:paraId="45E4D2B1" w14:textId="77777777" w:rsidR="00263681" w:rsidRPr="00FA3755" w:rsidRDefault="00263681" w:rsidP="00F274B7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  <w:r w:rsidRPr="00FA3755">
              <w:rPr>
                <w:rFonts w:ascii="Arial" w:hAnsi="Arial" w:cs="Arial"/>
                <w:b/>
                <w:bCs/>
                <w:sz w:val="22"/>
                <w:szCs w:val="22"/>
              </w:rPr>
              <w:t>(stranieri non alfabetizzati)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3B23B" w14:textId="77777777" w:rsidR="00263681" w:rsidRPr="00FA3755" w:rsidRDefault="00263681" w:rsidP="00F274B7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  <w:r w:rsidRPr="00FA3755">
              <w:rPr>
                <w:rFonts w:ascii="Arial" w:hAnsi="Arial" w:cs="Arial"/>
                <w:sz w:val="22"/>
                <w:szCs w:val="22"/>
              </w:rPr>
              <w:t>Considerazioni pedagogiche e didattiche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96AC8" w14:textId="77777777" w:rsidR="00263681" w:rsidRPr="00FA3755" w:rsidRDefault="00263681" w:rsidP="00263681">
            <w:pPr>
              <w:pStyle w:val="Paragrafoelenco1"/>
              <w:numPr>
                <w:ilvl w:val="0"/>
                <w:numId w:val="10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Recente immigrazione (mesi/ 1 anno)</w:t>
            </w:r>
          </w:p>
        </w:tc>
      </w:tr>
      <w:tr w:rsidR="00FA3755" w:rsidRPr="00FA3755" w14:paraId="1369BDC6" w14:textId="77777777" w:rsidTr="00F274B7"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3F43F1" w14:textId="77777777" w:rsidR="00FA3755" w:rsidRDefault="00FA3755" w:rsidP="00F274B7">
            <w:pPr>
              <w:spacing w:line="10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D1E61B9" w14:textId="77777777" w:rsidR="00FA3755" w:rsidRDefault="00FA3755" w:rsidP="00F274B7">
            <w:pPr>
              <w:spacing w:line="10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197C2A2" w14:textId="77777777" w:rsidR="00FA3755" w:rsidRPr="00FA3755" w:rsidRDefault="00FA3755" w:rsidP="00F274B7">
            <w:pPr>
              <w:spacing w:line="10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3755">
              <w:rPr>
                <w:rFonts w:ascii="Arial" w:hAnsi="Arial" w:cs="Arial"/>
                <w:b/>
                <w:bCs/>
                <w:sz w:val="22"/>
                <w:szCs w:val="22"/>
              </w:rPr>
              <w:t>Altre Difficoltà</w:t>
            </w:r>
          </w:p>
          <w:p w14:paraId="4612A52E" w14:textId="77777777" w:rsidR="00FA3755" w:rsidRPr="00FA3755" w:rsidRDefault="00FA3755" w:rsidP="00F274B7">
            <w:pPr>
              <w:spacing w:line="10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7B7DE" w14:textId="77777777" w:rsidR="00FA3755" w:rsidRPr="00FA3755" w:rsidRDefault="00FA3755" w:rsidP="00F274B7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  <w:r w:rsidRPr="00FA3755">
              <w:rPr>
                <w:rFonts w:ascii="Arial" w:hAnsi="Arial" w:cs="Arial"/>
                <w:sz w:val="22"/>
                <w:szCs w:val="22"/>
              </w:rPr>
              <w:t>Transitorie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5978A" w14:textId="77777777" w:rsidR="00FA3755" w:rsidRPr="00FA3755" w:rsidRDefault="00FA3755" w:rsidP="00263681">
            <w:pPr>
              <w:pStyle w:val="Paragrafoelenco1"/>
              <w:numPr>
                <w:ilvl w:val="0"/>
                <w:numId w:val="11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Malattia</w:t>
            </w:r>
          </w:p>
          <w:p w14:paraId="57036572" w14:textId="77777777" w:rsidR="00FA3755" w:rsidRPr="00FA3755" w:rsidRDefault="00FA3755" w:rsidP="00263681">
            <w:pPr>
              <w:pStyle w:val="Paragrafoelenco1"/>
              <w:numPr>
                <w:ilvl w:val="0"/>
                <w:numId w:val="11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Trauma</w:t>
            </w:r>
          </w:p>
          <w:p w14:paraId="385797DD" w14:textId="77777777" w:rsidR="00FA3755" w:rsidRPr="00FA3755" w:rsidRDefault="00FA3755" w:rsidP="00FA3755">
            <w:pPr>
              <w:pStyle w:val="Paragrafoelenco1"/>
              <w:spacing w:after="0" w:line="100" w:lineRule="atLeast"/>
              <w:ind w:left="360"/>
              <w:rPr>
                <w:rFonts w:ascii="Arial" w:hAnsi="Arial" w:cs="Arial"/>
              </w:rPr>
            </w:pPr>
          </w:p>
        </w:tc>
      </w:tr>
      <w:tr w:rsidR="00FA3755" w:rsidRPr="00FA3755" w14:paraId="3951DBF2" w14:textId="77777777" w:rsidTr="00F274B7">
        <w:tc>
          <w:tcPr>
            <w:tcW w:w="16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20927" w14:textId="77777777" w:rsidR="00FA3755" w:rsidRPr="00FA3755" w:rsidRDefault="00FA3755" w:rsidP="00F274B7">
            <w:pPr>
              <w:spacing w:line="10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60E2A" w14:textId="77777777" w:rsidR="00FA3755" w:rsidRPr="00FA3755" w:rsidRDefault="00FA3755" w:rsidP="00F274B7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A1170" w14:textId="77777777" w:rsidR="00FA3755" w:rsidRDefault="00FA3755" w:rsidP="00FA3755">
            <w:pPr>
              <w:pStyle w:val="Paragrafoelenco1"/>
              <w:numPr>
                <w:ilvl w:val="0"/>
                <w:numId w:val="11"/>
              </w:numPr>
              <w:spacing w:after="0"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Difficoltà di attenzione e concentrazione</w:t>
            </w:r>
          </w:p>
          <w:p w14:paraId="209BC7A9" w14:textId="77777777" w:rsidR="00FA3755" w:rsidRPr="00FA3755" w:rsidRDefault="00FA3755" w:rsidP="00FA3755">
            <w:pPr>
              <w:pStyle w:val="Paragrafoelenco1"/>
              <w:numPr>
                <w:ilvl w:val="0"/>
                <w:numId w:val="11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Disagio comportamentale/ relazionale</w:t>
            </w:r>
          </w:p>
          <w:p w14:paraId="13476D4C" w14:textId="77777777" w:rsidR="00FA3755" w:rsidRPr="00FA3755" w:rsidRDefault="00E72628" w:rsidP="00FA3755">
            <w:pPr>
              <w:pStyle w:val="Paragrafoelenco1"/>
              <w:numPr>
                <w:ilvl w:val="0"/>
                <w:numId w:val="11"/>
              </w:numPr>
              <w:spacing w:after="0"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Difficoltà di apprendimento in assenza di diagnosi clinica</w:t>
            </w:r>
          </w:p>
          <w:p w14:paraId="3638BA5A" w14:textId="77777777" w:rsidR="00FA3755" w:rsidRPr="00FA3755" w:rsidRDefault="00FA3755" w:rsidP="00FA3755">
            <w:pPr>
              <w:pStyle w:val="Paragrafoelenco1"/>
              <w:numPr>
                <w:ilvl w:val="0"/>
                <w:numId w:val="11"/>
              </w:numPr>
              <w:spacing w:after="0" w:line="100" w:lineRule="atLeast"/>
              <w:rPr>
                <w:rFonts w:ascii="Arial" w:hAnsi="Arial" w:cs="Arial"/>
              </w:rPr>
            </w:pPr>
            <w:r w:rsidRPr="00FA3755">
              <w:rPr>
                <w:rFonts w:ascii="Arial" w:hAnsi="Arial" w:cs="Arial"/>
              </w:rPr>
              <w:t>…………………………………..</w:t>
            </w:r>
          </w:p>
        </w:tc>
      </w:tr>
    </w:tbl>
    <w:p w14:paraId="146FB72C" w14:textId="77777777" w:rsidR="00263681" w:rsidRPr="00FA3755" w:rsidRDefault="00263681" w:rsidP="00263681">
      <w:pPr>
        <w:rPr>
          <w:rFonts w:ascii="Arial" w:hAnsi="Arial" w:cs="Arial"/>
          <w:sz w:val="22"/>
          <w:szCs w:val="22"/>
        </w:rPr>
      </w:pPr>
    </w:p>
    <w:p w14:paraId="1CD2C7D0" w14:textId="77777777" w:rsidR="00E72628" w:rsidRDefault="00E72628" w:rsidP="00263681">
      <w:pPr>
        <w:rPr>
          <w:rFonts w:ascii="Arial" w:hAnsi="Arial" w:cs="Arial"/>
          <w:sz w:val="22"/>
          <w:szCs w:val="22"/>
        </w:rPr>
      </w:pPr>
    </w:p>
    <w:p w14:paraId="5D482C36" w14:textId="77777777" w:rsidR="001B2EAF" w:rsidRPr="00FA3755" w:rsidRDefault="001B2EAF" w:rsidP="001B2EAF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Spec="center" w:tblpY="10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1"/>
        <w:gridCol w:w="7412"/>
      </w:tblGrid>
      <w:tr w:rsidR="00E72628" w:rsidRPr="00CF6531" w14:paraId="029F6926" w14:textId="77777777" w:rsidTr="00E72628">
        <w:tc>
          <w:tcPr>
            <w:tcW w:w="2761" w:type="dxa"/>
            <w:vMerge w:val="restart"/>
          </w:tcPr>
          <w:p w14:paraId="34D4EF8E" w14:textId="77777777" w:rsidR="00E72628" w:rsidRPr="00E72628" w:rsidRDefault="00E72628" w:rsidP="00F274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67F6EF8D" w14:textId="77777777" w:rsidR="00E72628" w:rsidRPr="00E72628" w:rsidRDefault="00E72628" w:rsidP="00E7262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72628">
              <w:rPr>
                <w:rFonts w:ascii="Arial" w:hAnsi="Arial" w:cs="Arial"/>
                <w:b/>
                <w:color w:val="000000"/>
                <w:sz w:val="22"/>
                <w:szCs w:val="22"/>
              </w:rPr>
              <w:t>Interventi pregressi e/o contemporanei al percorso scolastico</w:t>
            </w:r>
            <w:r w:rsidR="00B8573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(terapia neuropsicologica, terapia riabilitativa, educativa domiciliare o scolastica, gruppi o attività di supporto extrascolastico)</w:t>
            </w:r>
          </w:p>
        </w:tc>
        <w:tc>
          <w:tcPr>
            <w:tcW w:w="7412" w:type="dxa"/>
          </w:tcPr>
          <w:p w14:paraId="0750F3AE" w14:textId="77777777" w:rsidR="00E72628" w:rsidRDefault="00E72628" w:rsidP="00F274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2628">
              <w:rPr>
                <w:rFonts w:ascii="Arial" w:hAnsi="Arial" w:cs="Arial"/>
                <w:sz w:val="22"/>
                <w:szCs w:val="22"/>
              </w:rPr>
              <w:t>Presso:</w:t>
            </w:r>
          </w:p>
          <w:p w14:paraId="47A10C90" w14:textId="77777777" w:rsidR="00E72628" w:rsidRPr="00E72628" w:rsidRDefault="00E72628" w:rsidP="00F274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6BCC8E" w14:textId="77777777" w:rsidR="00E72628" w:rsidRDefault="00E72628" w:rsidP="00F274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2628">
              <w:rPr>
                <w:rFonts w:ascii="Arial" w:hAnsi="Arial" w:cs="Arial"/>
                <w:sz w:val="22"/>
                <w:szCs w:val="22"/>
              </w:rPr>
              <w:t>Effettuati da:</w:t>
            </w:r>
          </w:p>
          <w:p w14:paraId="2A9307B4" w14:textId="77777777" w:rsidR="00E72628" w:rsidRPr="00E72628" w:rsidRDefault="00E72628" w:rsidP="00F274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9B4CFF" w14:textId="77777777" w:rsidR="00E72628" w:rsidRDefault="00E72628" w:rsidP="00F274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2628">
              <w:rPr>
                <w:rFonts w:ascii="Arial" w:hAnsi="Arial" w:cs="Arial"/>
                <w:sz w:val="22"/>
                <w:szCs w:val="22"/>
              </w:rPr>
              <w:t>Periodo:</w:t>
            </w:r>
          </w:p>
          <w:p w14:paraId="11E5ACDB" w14:textId="77777777" w:rsidR="00E72628" w:rsidRPr="00E72628" w:rsidRDefault="00E72628" w:rsidP="00F274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24F559" w14:textId="77777777" w:rsidR="00E72628" w:rsidRDefault="00E72628" w:rsidP="00F274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2628">
              <w:rPr>
                <w:rFonts w:ascii="Arial" w:hAnsi="Arial" w:cs="Arial"/>
                <w:sz w:val="22"/>
                <w:szCs w:val="22"/>
              </w:rPr>
              <w:t>Frequenza:</w:t>
            </w:r>
          </w:p>
          <w:p w14:paraId="2BE51C1E" w14:textId="77777777" w:rsidR="00E72628" w:rsidRPr="00E72628" w:rsidRDefault="00E72628" w:rsidP="00F274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747B00" w14:textId="77777777" w:rsidR="00E72628" w:rsidRPr="00E72628" w:rsidRDefault="00E72628" w:rsidP="00E7262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Tipologia d’intervento</w:t>
            </w:r>
            <w:r w:rsidRPr="00E72628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E72628" w:rsidRPr="00CF6531" w14:paraId="50BB2298" w14:textId="77777777" w:rsidTr="00E72628">
        <w:tc>
          <w:tcPr>
            <w:tcW w:w="2761" w:type="dxa"/>
            <w:vMerge/>
          </w:tcPr>
          <w:p w14:paraId="3891887C" w14:textId="77777777" w:rsidR="00E72628" w:rsidRPr="00E72628" w:rsidRDefault="00E72628" w:rsidP="00F274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7412" w:type="dxa"/>
          </w:tcPr>
          <w:p w14:paraId="422DC0EF" w14:textId="77777777" w:rsidR="00E72628" w:rsidRDefault="00E72628" w:rsidP="00E7262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2628">
              <w:rPr>
                <w:rFonts w:ascii="Arial" w:hAnsi="Arial" w:cs="Arial"/>
                <w:sz w:val="22"/>
                <w:szCs w:val="22"/>
              </w:rPr>
              <w:t>Presso:</w:t>
            </w:r>
          </w:p>
          <w:p w14:paraId="704F7108" w14:textId="77777777" w:rsidR="00E72628" w:rsidRPr="00E72628" w:rsidRDefault="00E72628" w:rsidP="00E7262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B02270" w14:textId="77777777" w:rsidR="00E72628" w:rsidRDefault="00E72628" w:rsidP="00E7262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2628">
              <w:rPr>
                <w:rFonts w:ascii="Arial" w:hAnsi="Arial" w:cs="Arial"/>
                <w:sz w:val="22"/>
                <w:szCs w:val="22"/>
              </w:rPr>
              <w:t>Effettuati da:</w:t>
            </w:r>
          </w:p>
          <w:p w14:paraId="2A25F722" w14:textId="77777777" w:rsidR="00E72628" w:rsidRPr="00E72628" w:rsidRDefault="00E72628" w:rsidP="00E7262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86A208" w14:textId="77777777" w:rsidR="00E72628" w:rsidRDefault="00E72628" w:rsidP="00E7262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2628">
              <w:rPr>
                <w:rFonts w:ascii="Arial" w:hAnsi="Arial" w:cs="Arial"/>
                <w:sz w:val="22"/>
                <w:szCs w:val="22"/>
              </w:rPr>
              <w:t>Periodo:</w:t>
            </w:r>
          </w:p>
          <w:p w14:paraId="0102B5BF" w14:textId="77777777" w:rsidR="00E72628" w:rsidRPr="00E72628" w:rsidRDefault="00E72628" w:rsidP="00E7262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0313A3" w14:textId="77777777" w:rsidR="00E72628" w:rsidRDefault="00E72628" w:rsidP="00E7262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2628">
              <w:rPr>
                <w:rFonts w:ascii="Arial" w:hAnsi="Arial" w:cs="Arial"/>
                <w:sz w:val="22"/>
                <w:szCs w:val="22"/>
              </w:rPr>
              <w:t>Frequenza:</w:t>
            </w:r>
          </w:p>
          <w:p w14:paraId="71153758" w14:textId="77777777" w:rsidR="00E72628" w:rsidRPr="00E72628" w:rsidRDefault="00E72628" w:rsidP="00E7262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F91C2F" w14:textId="77777777" w:rsidR="00E72628" w:rsidRPr="00E72628" w:rsidRDefault="00E72628" w:rsidP="00E7262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Tipologia d’intervento</w:t>
            </w:r>
            <w:r w:rsidRPr="00E72628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</w:tbl>
    <w:p w14:paraId="362B1429" w14:textId="77777777" w:rsidR="001B2EAF" w:rsidRPr="00FA3755" w:rsidRDefault="001B2EAF" w:rsidP="001B2EAF">
      <w:pPr>
        <w:rPr>
          <w:rFonts w:ascii="Arial" w:hAnsi="Arial" w:cs="Arial"/>
          <w:color w:val="000000"/>
          <w:sz w:val="22"/>
          <w:szCs w:val="22"/>
        </w:rPr>
      </w:pPr>
    </w:p>
    <w:p w14:paraId="2DB134CC" w14:textId="77777777" w:rsidR="00235215" w:rsidRPr="00FA3755" w:rsidRDefault="00235215" w:rsidP="00235215">
      <w:pPr>
        <w:pStyle w:val="Paragrafoelenco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FA3755">
        <w:rPr>
          <w:rFonts w:ascii="Arial" w:hAnsi="Arial" w:cs="Arial"/>
          <w:sz w:val="22"/>
          <w:szCs w:val="22"/>
        </w:rPr>
        <w:t>Pur avendo suggerito alla famiglia l’invio, quest’ultima non si è mai recata ai servizi</w:t>
      </w:r>
    </w:p>
    <w:p w14:paraId="02435007" w14:textId="77777777" w:rsidR="00235215" w:rsidRPr="00FA3755" w:rsidRDefault="00235215" w:rsidP="00235215">
      <w:pPr>
        <w:rPr>
          <w:rFonts w:ascii="Arial" w:hAnsi="Arial" w:cs="Arial"/>
          <w:sz w:val="22"/>
          <w:szCs w:val="22"/>
        </w:rPr>
      </w:pPr>
    </w:p>
    <w:p w14:paraId="6B61CED1" w14:textId="77777777" w:rsidR="00235215" w:rsidRPr="00FA3755" w:rsidRDefault="00235215" w:rsidP="00235215">
      <w:pPr>
        <w:rPr>
          <w:rFonts w:ascii="Arial" w:hAnsi="Arial" w:cs="Arial"/>
          <w:b/>
          <w:sz w:val="22"/>
          <w:szCs w:val="22"/>
        </w:rPr>
      </w:pPr>
      <w:r w:rsidRPr="00FA3755">
        <w:rPr>
          <w:rFonts w:ascii="Arial" w:hAnsi="Arial" w:cs="Arial"/>
          <w:b/>
          <w:sz w:val="22"/>
          <w:szCs w:val="22"/>
        </w:rPr>
        <w:t xml:space="preserve">Scheda di rilevazione dei punti di forza relativamente all’alunno, al gruppo-classe e agli insegnanti </w:t>
      </w:r>
      <w:proofErr w:type="gramStart"/>
      <w:r w:rsidRPr="00FA3755">
        <w:rPr>
          <w:rFonts w:ascii="Arial" w:hAnsi="Arial" w:cs="Arial"/>
          <w:b/>
          <w:sz w:val="22"/>
          <w:szCs w:val="22"/>
        </w:rPr>
        <w:t>del team educativo</w:t>
      </w:r>
      <w:proofErr w:type="gramEnd"/>
      <w:r w:rsidRPr="00FA3755">
        <w:rPr>
          <w:rFonts w:ascii="Arial" w:hAnsi="Arial" w:cs="Arial"/>
          <w:b/>
          <w:sz w:val="22"/>
          <w:szCs w:val="22"/>
        </w:rPr>
        <w:t>.</w:t>
      </w:r>
    </w:p>
    <w:p w14:paraId="22482390" w14:textId="77777777" w:rsidR="00235215" w:rsidRPr="00FA3755" w:rsidRDefault="00235215" w:rsidP="00235215">
      <w:pPr>
        <w:rPr>
          <w:rFonts w:ascii="Arial" w:hAnsi="Arial" w:cs="Arial"/>
          <w:b/>
          <w:sz w:val="22"/>
          <w:szCs w:val="22"/>
        </w:rPr>
      </w:pPr>
      <w:r w:rsidRPr="00FA3755">
        <w:rPr>
          <w:rFonts w:ascii="Arial" w:hAnsi="Arial" w:cs="Arial"/>
          <w:b/>
          <w:sz w:val="22"/>
          <w:szCs w:val="22"/>
        </w:rPr>
        <w:t>Rilevanti ai fini dell’individuazione delle risorse e della progettazione di interventi di supporto e facilitazione.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3700"/>
        <w:gridCol w:w="3718"/>
      </w:tblGrid>
      <w:tr w:rsidR="00235215" w:rsidRPr="00FA3755" w14:paraId="7E105514" w14:textId="77777777" w:rsidTr="00BE0341">
        <w:tc>
          <w:tcPr>
            <w:tcW w:w="2235" w:type="dxa"/>
            <w:vMerge w:val="restart"/>
          </w:tcPr>
          <w:p w14:paraId="44890AA1" w14:textId="77777777" w:rsidR="00235215" w:rsidRPr="00FA3755" w:rsidRDefault="0023521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869889F" w14:textId="77777777" w:rsidR="00235215" w:rsidRPr="00FA3755" w:rsidRDefault="00235215" w:rsidP="002352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AB1633" w14:textId="77777777" w:rsidR="00235215" w:rsidRPr="00FA3755" w:rsidRDefault="00235215" w:rsidP="002352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7F8595" w14:textId="77777777" w:rsidR="00235215" w:rsidRPr="00FA3755" w:rsidRDefault="00235215" w:rsidP="002352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3483E9" w14:textId="77777777" w:rsidR="00235215" w:rsidRPr="00FA3755" w:rsidRDefault="00235215" w:rsidP="002352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B5793C" w14:textId="77777777" w:rsidR="00235215" w:rsidRPr="00FA3755" w:rsidRDefault="00235215" w:rsidP="002352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F8A260" w14:textId="77777777" w:rsidR="00235215" w:rsidRPr="00FA3755" w:rsidRDefault="00235215" w:rsidP="002352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7A23D3" w14:textId="77777777" w:rsidR="00235215" w:rsidRPr="00FA3755" w:rsidRDefault="00235215" w:rsidP="00BE034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3755">
              <w:rPr>
                <w:rFonts w:ascii="Arial" w:hAnsi="Arial" w:cs="Arial"/>
                <w:b/>
                <w:sz w:val="22"/>
                <w:szCs w:val="22"/>
              </w:rPr>
              <w:t>Punti di forza dell’alunno</w:t>
            </w:r>
          </w:p>
        </w:tc>
        <w:tc>
          <w:tcPr>
            <w:tcW w:w="7543" w:type="dxa"/>
            <w:gridSpan w:val="2"/>
          </w:tcPr>
          <w:p w14:paraId="32BD45AC" w14:textId="77777777" w:rsidR="00235215" w:rsidRPr="00FA3755" w:rsidRDefault="00235215" w:rsidP="00235215">
            <w:pPr>
              <w:rPr>
                <w:rFonts w:ascii="Arial" w:hAnsi="Arial" w:cs="Arial"/>
                <w:sz w:val="22"/>
                <w:szCs w:val="22"/>
              </w:rPr>
            </w:pPr>
            <w:r w:rsidRPr="00FA3755">
              <w:rPr>
                <w:rFonts w:ascii="Arial" w:hAnsi="Arial" w:cs="Arial"/>
                <w:sz w:val="22"/>
                <w:szCs w:val="22"/>
              </w:rPr>
              <w:t xml:space="preserve">Discipline </w:t>
            </w:r>
            <w:proofErr w:type="gramStart"/>
            <w:r w:rsidRPr="00FA3755">
              <w:rPr>
                <w:rFonts w:ascii="Arial" w:hAnsi="Arial" w:cs="Arial"/>
                <w:sz w:val="22"/>
                <w:szCs w:val="22"/>
              </w:rPr>
              <w:t>preferite</w:t>
            </w:r>
            <w:r w:rsidR="00DD6755" w:rsidRPr="00FA3755">
              <w:rPr>
                <w:rFonts w:ascii="Arial" w:hAnsi="Arial" w:cs="Arial"/>
                <w:sz w:val="22"/>
                <w:szCs w:val="22"/>
              </w:rPr>
              <w:t xml:space="preserve"> :</w:t>
            </w:r>
            <w:proofErr w:type="gramEnd"/>
          </w:p>
          <w:p w14:paraId="2226A02B" w14:textId="77777777" w:rsidR="00235215" w:rsidRPr="00FA3755" w:rsidRDefault="00235215" w:rsidP="002352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DB4C71" w14:textId="77777777" w:rsidR="00235215" w:rsidRPr="00FA3755" w:rsidRDefault="00235215" w:rsidP="007849D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35215" w:rsidRPr="00FA3755" w14:paraId="6A9BF706" w14:textId="77777777" w:rsidTr="00BE0341">
        <w:tc>
          <w:tcPr>
            <w:tcW w:w="2235" w:type="dxa"/>
            <w:vMerge/>
          </w:tcPr>
          <w:p w14:paraId="539CCBC9" w14:textId="77777777" w:rsidR="00235215" w:rsidRPr="00FA3755" w:rsidRDefault="0023521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43" w:type="dxa"/>
            <w:gridSpan w:val="2"/>
          </w:tcPr>
          <w:p w14:paraId="4142D109" w14:textId="77777777" w:rsidR="00DD6755" w:rsidRPr="00FA3755" w:rsidRDefault="00DD6755" w:rsidP="00DD6755">
            <w:pPr>
              <w:rPr>
                <w:rFonts w:ascii="Arial" w:hAnsi="Arial" w:cs="Arial"/>
                <w:sz w:val="22"/>
                <w:szCs w:val="22"/>
              </w:rPr>
            </w:pPr>
            <w:r w:rsidRPr="00FA3755">
              <w:rPr>
                <w:rFonts w:ascii="Arial" w:hAnsi="Arial" w:cs="Arial"/>
                <w:sz w:val="22"/>
                <w:szCs w:val="22"/>
              </w:rPr>
              <w:t xml:space="preserve">Discipline in cui </w:t>
            </w:r>
            <w:proofErr w:type="gramStart"/>
            <w:r w:rsidRPr="00FA3755">
              <w:rPr>
                <w:rFonts w:ascii="Arial" w:hAnsi="Arial" w:cs="Arial"/>
                <w:sz w:val="22"/>
                <w:szCs w:val="22"/>
              </w:rPr>
              <w:t>riesce :</w:t>
            </w:r>
            <w:proofErr w:type="gramEnd"/>
          </w:p>
          <w:p w14:paraId="3B5A1924" w14:textId="77777777" w:rsidR="00235215" w:rsidRPr="00FA3755" w:rsidRDefault="007C51B7" w:rsidP="001E42AD">
            <w:pPr>
              <w:rPr>
                <w:rFonts w:ascii="Arial" w:hAnsi="Arial" w:cs="Arial"/>
                <w:sz w:val="22"/>
                <w:szCs w:val="22"/>
              </w:rPr>
            </w:pPr>
            <w:r w:rsidRPr="00FA3755">
              <w:rPr>
                <w:rFonts w:ascii="Arial" w:hAnsi="Arial" w:cs="Arial"/>
                <w:b/>
                <w:sz w:val="22"/>
                <w:szCs w:val="22"/>
              </w:rPr>
              <w:br/>
            </w:r>
          </w:p>
          <w:p w14:paraId="0A834FE0" w14:textId="77777777" w:rsidR="001E42AD" w:rsidRPr="00FA3755" w:rsidRDefault="001E42AD" w:rsidP="001E42A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35215" w:rsidRPr="00FA3755" w14:paraId="2A1875A3" w14:textId="77777777" w:rsidTr="00BE0341">
        <w:tc>
          <w:tcPr>
            <w:tcW w:w="2235" w:type="dxa"/>
            <w:vMerge/>
          </w:tcPr>
          <w:p w14:paraId="7C609949" w14:textId="77777777" w:rsidR="00235215" w:rsidRPr="00FA3755" w:rsidRDefault="0023521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43" w:type="dxa"/>
            <w:gridSpan w:val="2"/>
          </w:tcPr>
          <w:p w14:paraId="20E58C3E" w14:textId="77777777" w:rsidR="00DD6755" w:rsidRPr="00FA3755" w:rsidRDefault="00DD6755" w:rsidP="00DD675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A3755">
              <w:rPr>
                <w:rFonts w:ascii="Arial" w:hAnsi="Arial" w:cs="Arial"/>
                <w:sz w:val="22"/>
                <w:szCs w:val="22"/>
              </w:rPr>
              <w:t>Attività  preferite</w:t>
            </w:r>
            <w:proofErr w:type="gramEnd"/>
            <w:r w:rsidRPr="00FA3755"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  <w:p w14:paraId="2141F0C8" w14:textId="77777777" w:rsidR="00235215" w:rsidRPr="00FA3755" w:rsidRDefault="0023521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BEDC5B" w14:textId="77777777" w:rsidR="007C51B7" w:rsidRPr="00FA3755" w:rsidRDefault="007C51B7" w:rsidP="007849D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35215" w:rsidRPr="00FA3755" w14:paraId="5A51D167" w14:textId="77777777" w:rsidTr="00BE0341">
        <w:tc>
          <w:tcPr>
            <w:tcW w:w="2235" w:type="dxa"/>
            <w:vMerge/>
          </w:tcPr>
          <w:p w14:paraId="0765BB52" w14:textId="77777777" w:rsidR="00235215" w:rsidRPr="00FA3755" w:rsidRDefault="0023521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43" w:type="dxa"/>
            <w:gridSpan w:val="2"/>
          </w:tcPr>
          <w:p w14:paraId="64CFE8BE" w14:textId="77777777" w:rsidR="00DD6755" w:rsidRPr="00FA3755" w:rsidRDefault="00DD6755" w:rsidP="00DD675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A3755">
              <w:rPr>
                <w:rFonts w:ascii="Arial" w:hAnsi="Arial" w:cs="Arial"/>
                <w:sz w:val="22"/>
                <w:szCs w:val="22"/>
              </w:rPr>
              <w:t>Attività  in</w:t>
            </w:r>
            <w:proofErr w:type="gramEnd"/>
            <w:r w:rsidRPr="00FA3755">
              <w:rPr>
                <w:rFonts w:ascii="Arial" w:hAnsi="Arial" w:cs="Arial"/>
                <w:sz w:val="22"/>
                <w:szCs w:val="22"/>
              </w:rPr>
              <w:t xml:space="preserve"> cui riesce :</w:t>
            </w:r>
          </w:p>
          <w:p w14:paraId="1720A475" w14:textId="77777777" w:rsidR="007C51B7" w:rsidRPr="00FA3755" w:rsidRDefault="00A94D30" w:rsidP="007849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3755">
              <w:rPr>
                <w:rFonts w:ascii="Arial" w:hAnsi="Arial" w:cs="Arial"/>
                <w:b/>
                <w:sz w:val="22"/>
                <w:szCs w:val="22"/>
              </w:rPr>
              <w:br/>
            </w:r>
          </w:p>
        </w:tc>
      </w:tr>
      <w:tr w:rsidR="00235215" w:rsidRPr="00FA3755" w14:paraId="0706CBC0" w14:textId="77777777" w:rsidTr="00BE0341">
        <w:tc>
          <w:tcPr>
            <w:tcW w:w="2235" w:type="dxa"/>
            <w:vMerge/>
          </w:tcPr>
          <w:p w14:paraId="0FDB3F67" w14:textId="77777777" w:rsidR="00235215" w:rsidRPr="00FA3755" w:rsidRDefault="0023521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43" w:type="dxa"/>
            <w:gridSpan w:val="2"/>
          </w:tcPr>
          <w:p w14:paraId="691C03DE" w14:textId="77777777" w:rsidR="00235215" w:rsidRPr="00FA3755" w:rsidRDefault="00DD6755" w:rsidP="00235215">
            <w:pPr>
              <w:rPr>
                <w:rFonts w:ascii="Arial" w:hAnsi="Arial" w:cs="Arial"/>
                <w:sz w:val="22"/>
                <w:szCs w:val="22"/>
              </w:rPr>
            </w:pPr>
            <w:r w:rsidRPr="00FA3755">
              <w:rPr>
                <w:rFonts w:ascii="Arial" w:hAnsi="Arial" w:cs="Arial"/>
                <w:sz w:val="22"/>
                <w:szCs w:val="22"/>
              </w:rPr>
              <w:t xml:space="preserve">Desideri e/o bisogni </w:t>
            </w:r>
            <w:proofErr w:type="gramStart"/>
            <w:r w:rsidRPr="00FA3755">
              <w:rPr>
                <w:rFonts w:ascii="Arial" w:hAnsi="Arial" w:cs="Arial"/>
                <w:sz w:val="22"/>
                <w:szCs w:val="22"/>
              </w:rPr>
              <w:t>espressi :</w:t>
            </w:r>
            <w:proofErr w:type="gramEnd"/>
          </w:p>
          <w:p w14:paraId="72CD575A" w14:textId="77777777" w:rsidR="00235215" w:rsidRPr="00FA3755" w:rsidRDefault="0023521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9D13A0" w14:textId="77777777" w:rsidR="00DD6755" w:rsidRPr="00FA3755" w:rsidRDefault="00DD6755" w:rsidP="007849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5215" w:rsidRPr="00FA3755" w14:paraId="7BDF1CF6" w14:textId="77777777" w:rsidTr="00BE0341">
        <w:tc>
          <w:tcPr>
            <w:tcW w:w="2235" w:type="dxa"/>
            <w:vMerge/>
          </w:tcPr>
          <w:p w14:paraId="2AC34A6F" w14:textId="77777777" w:rsidR="00235215" w:rsidRPr="00FA3755" w:rsidRDefault="0023521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43" w:type="dxa"/>
            <w:gridSpan w:val="2"/>
          </w:tcPr>
          <w:p w14:paraId="210B5B51" w14:textId="77777777" w:rsidR="00235215" w:rsidRPr="00FA3755" w:rsidRDefault="00DD6755" w:rsidP="00235215">
            <w:pPr>
              <w:rPr>
                <w:rFonts w:ascii="Arial" w:hAnsi="Arial" w:cs="Arial"/>
                <w:sz w:val="22"/>
                <w:szCs w:val="22"/>
              </w:rPr>
            </w:pPr>
            <w:r w:rsidRPr="00FA3755">
              <w:rPr>
                <w:rFonts w:ascii="Arial" w:hAnsi="Arial" w:cs="Arial"/>
                <w:sz w:val="22"/>
                <w:szCs w:val="22"/>
              </w:rPr>
              <w:t xml:space="preserve">Hobbies, passioni, attività </w:t>
            </w:r>
            <w:proofErr w:type="gramStart"/>
            <w:r w:rsidRPr="00FA3755">
              <w:rPr>
                <w:rFonts w:ascii="Arial" w:hAnsi="Arial" w:cs="Arial"/>
                <w:sz w:val="22"/>
                <w:szCs w:val="22"/>
              </w:rPr>
              <w:t>extrascolastiche :</w:t>
            </w:r>
            <w:proofErr w:type="gramEnd"/>
          </w:p>
          <w:p w14:paraId="4BBB07D8" w14:textId="77777777" w:rsidR="00235215" w:rsidRPr="00FA3755" w:rsidRDefault="0023521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28C601" w14:textId="77777777" w:rsidR="00DD6755" w:rsidRPr="00FA3755" w:rsidRDefault="00DD6755" w:rsidP="00035C4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40FAB6" w14:textId="77777777" w:rsidR="00035C43" w:rsidRPr="00FA3755" w:rsidRDefault="00035C43" w:rsidP="00035C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6755" w:rsidRPr="00FA3755" w14:paraId="3EEAA75C" w14:textId="77777777" w:rsidTr="00BE0341">
        <w:tc>
          <w:tcPr>
            <w:tcW w:w="2235" w:type="dxa"/>
            <w:vMerge w:val="restart"/>
          </w:tcPr>
          <w:p w14:paraId="39670B85" w14:textId="77777777" w:rsidR="00DD6755" w:rsidRPr="00FA3755" w:rsidRDefault="00DD675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131B46C" w14:textId="77777777" w:rsidR="00DD6755" w:rsidRPr="00FA3755" w:rsidRDefault="00DD6755" w:rsidP="002352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E37B89" w14:textId="77777777" w:rsidR="00DD6755" w:rsidRPr="00FA3755" w:rsidRDefault="00DD6755" w:rsidP="002352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070A9D" w14:textId="77777777" w:rsidR="00DD6755" w:rsidRPr="00FA3755" w:rsidRDefault="00DD6755" w:rsidP="00BE034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3755">
              <w:rPr>
                <w:rFonts w:ascii="Arial" w:hAnsi="Arial" w:cs="Arial"/>
                <w:b/>
                <w:sz w:val="22"/>
                <w:szCs w:val="22"/>
              </w:rPr>
              <w:t>Punti di forza</w:t>
            </w:r>
          </w:p>
          <w:p w14:paraId="4D2F0CB0" w14:textId="77777777" w:rsidR="00DD6755" w:rsidRPr="00FA3755" w:rsidRDefault="00DD6755" w:rsidP="00BE034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3755">
              <w:rPr>
                <w:rFonts w:ascii="Arial" w:hAnsi="Arial" w:cs="Arial"/>
                <w:b/>
                <w:sz w:val="22"/>
                <w:szCs w:val="22"/>
              </w:rPr>
              <w:t>del gruppo</w:t>
            </w:r>
          </w:p>
          <w:p w14:paraId="2106AC42" w14:textId="77777777" w:rsidR="00DD6755" w:rsidRPr="00FA3755" w:rsidRDefault="00DD6755" w:rsidP="00BE034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3755">
              <w:rPr>
                <w:rFonts w:ascii="Arial" w:hAnsi="Arial" w:cs="Arial"/>
                <w:b/>
                <w:sz w:val="22"/>
                <w:szCs w:val="22"/>
              </w:rPr>
              <w:t>classe</w:t>
            </w:r>
          </w:p>
        </w:tc>
        <w:tc>
          <w:tcPr>
            <w:tcW w:w="3771" w:type="dxa"/>
            <w:vMerge w:val="restart"/>
          </w:tcPr>
          <w:p w14:paraId="180B1E2B" w14:textId="77777777" w:rsidR="00B85737" w:rsidRDefault="00B85737" w:rsidP="002352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912851" w14:textId="77777777" w:rsidR="00B85737" w:rsidRDefault="00B85737" w:rsidP="002352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C49D51" w14:textId="77777777" w:rsidR="00DD6755" w:rsidRPr="00FA3755" w:rsidRDefault="00DD6755" w:rsidP="00235215">
            <w:pPr>
              <w:rPr>
                <w:rFonts w:ascii="Arial" w:hAnsi="Arial" w:cs="Arial"/>
                <w:sz w:val="22"/>
                <w:szCs w:val="22"/>
              </w:rPr>
            </w:pPr>
            <w:r w:rsidRPr="00FA3755">
              <w:rPr>
                <w:rFonts w:ascii="Arial" w:hAnsi="Arial" w:cs="Arial"/>
                <w:sz w:val="22"/>
                <w:szCs w:val="22"/>
              </w:rPr>
              <w:t>Presenza di un compagno o un gruppo di compagni di riferimento</w:t>
            </w:r>
          </w:p>
          <w:p w14:paraId="45D409DD" w14:textId="77777777" w:rsidR="00DD6755" w:rsidRPr="00FA3755" w:rsidRDefault="00DD675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8B2A2A" w14:textId="77777777" w:rsidR="00DD6755" w:rsidRPr="00FA3755" w:rsidRDefault="00DD6755" w:rsidP="001E42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2" w:type="dxa"/>
          </w:tcPr>
          <w:p w14:paraId="5FDD8704" w14:textId="77777777" w:rsidR="00DD6755" w:rsidRPr="00FA3755" w:rsidRDefault="00BE0341" w:rsidP="00235215">
            <w:pPr>
              <w:rPr>
                <w:rFonts w:ascii="Arial" w:hAnsi="Arial" w:cs="Arial"/>
                <w:sz w:val="22"/>
                <w:szCs w:val="22"/>
              </w:rPr>
            </w:pPr>
            <w:r w:rsidRPr="00FA3755">
              <w:rPr>
                <w:rFonts w:ascii="Arial" w:hAnsi="Arial" w:cs="Arial"/>
                <w:sz w:val="22"/>
                <w:szCs w:val="22"/>
              </w:rPr>
              <w:t xml:space="preserve">Per le attività </w:t>
            </w:r>
            <w:proofErr w:type="gramStart"/>
            <w:r w:rsidRPr="00FA3755">
              <w:rPr>
                <w:rFonts w:ascii="Arial" w:hAnsi="Arial" w:cs="Arial"/>
                <w:sz w:val="22"/>
                <w:szCs w:val="22"/>
              </w:rPr>
              <w:t>disciplinari :</w:t>
            </w:r>
            <w:proofErr w:type="gramEnd"/>
          </w:p>
          <w:p w14:paraId="509184BC" w14:textId="77777777" w:rsidR="00DD6755" w:rsidRPr="00FA3755" w:rsidRDefault="00DD675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9E09CB" w14:textId="77777777" w:rsidR="001E42AD" w:rsidRPr="00FA3755" w:rsidRDefault="001E42AD" w:rsidP="001E42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6755" w:rsidRPr="00FA3755" w14:paraId="50C8EF30" w14:textId="77777777" w:rsidTr="00BE0341">
        <w:tc>
          <w:tcPr>
            <w:tcW w:w="2235" w:type="dxa"/>
            <w:vMerge/>
          </w:tcPr>
          <w:p w14:paraId="4B233C94" w14:textId="77777777" w:rsidR="00DD6755" w:rsidRPr="00FA3755" w:rsidRDefault="00DD675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71" w:type="dxa"/>
            <w:vMerge/>
          </w:tcPr>
          <w:p w14:paraId="21D7D089" w14:textId="77777777" w:rsidR="00DD6755" w:rsidRPr="00FA3755" w:rsidRDefault="00DD675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72" w:type="dxa"/>
          </w:tcPr>
          <w:p w14:paraId="6F67D848" w14:textId="77777777" w:rsidR="00DD6755" w:rsidRPr="00FA3755" w:rsidRDefault="00BE0341" w:rsidP="00235215">
            <w:pPr>
              <w:rPr>
                <w:rFonts w:ascii="Arial" w:hAnsi="Arial" w:cs="Arial"/>
                <w:sz w:val="22"/>
                <w:szCs w:val="22"/>
              </w:rPr>
            </w:pPr>
            <w:r w:rsidRPr="00FA3755">
              <w:rPr>
                <w:rFonts w:ascii="Arial" w:hAnsi="Arial" w:cs="Arial"/>
                <w:sz w:val="22"/>
                <w:szCs w:val="22"/>
              </w:rPr>
              <w:t xml:space="preserve">Per il </w:t>
            </w:r>
            <w:proofErr w:type="gramStart"/>
            <w:r w:rsidRPr="00FA3755">
              <w:rPr>
                <w:rFonts w:ascii="Arial" w:hAnsi="Arial" w:cs="Arial"/>
                <w:sz w:val="22"/>
                <w:szCs w:val="22"/>
              </w:rPr>
              <w:t>gioco :</w:t>
            </w:r>
            <w:proofErr w:type="gramEnd"/>
          </w:p>
          <w:p w14:paraId="7DE12B0D" w14:textId="77777777" w:rsidR="00DD6755" w:rsidRPr="00FA3755" w:rsidRDefault="00DD675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3D9D50" w14:textId="77777777" w:rsidR="00DD6755" w:rsidRPr="00FA3755" w:rsidRDefault="00DD675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D6755" w:rsidRPr="00FA3755" w14:paraId="46F4AA90" w14:textId="77777777" w:rsidTr="00BE0341">
        <w:tc>
          <w:tcPr>
            <w:tcW w:w="2235" w:type="dxa"/>
            <w:vMerge/>
          </w:tcPr>
          <w:p w14:paraId="478CD835" w14:textId="77777777" w:rsidR="00DD6755" w:rsidRPr="00FA3755" w:rsidRDefault="00DD675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71" w:type="dxa"/>
            <w:vMerge/>
          </w:tcPr>
          <w:p w14:paraId="014F45F2" w14:textId="77777777" w:rsidR="00DD6755" w:rsidRPr="00FA3755" w:rsidRDefault="00DD6755" w:rsidP="002352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72" w:type="dxa"/>
          </w:tcPr>
          <w:p w14:paraId="593AFC7A" w14:textId="77777777" w:rsidR="00DD6755" w:rsidRPr="00FA3755" w:rsidRDefault="00BE0341" w:rsidP="009625E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3755">
              <w:rPr>
                <w:rFonts w:ascii="Arial" w:hAnsi="Arial" w:cs="Arial"/>
                <w:sz w:val="22"/>
                <w:szCs w:val="22"/>
              </w:rPr>
              <w:t>Per le attività extrascolastiche:</w:t>
            </w:r>
            <w:r w:rsidR="009625E2" w:rsidRPr="00FA3755">
              <w:rPr>
                <w:rFonts w:ascii="Arial" w:hAnsi="Arial" w:cs="Arial"/>
                <w:sz w:val="22"/>
                <w:szCs w:val="22"/>
              </w:rPr>
              <w:br/>
            </w:r>
            <w:r w:rsidR="009625E2" w:rsidRPr="00FA375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33403E3D" w14:textId="77777777" w:rsidR="00B85737" w:rsidRDefault="00B85737" w:rsidP="00B85737"/>
    <w:tbl>
      <w:tblPr>
        <w:tblpPr w:leftFromText="141" w:rightFromText="141" w:vertAnchor="text" w:horzAnchor="margin" w:tblpX="74" w:tblpY="17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87"/>
        <w:gridCol w:w="425"/>
      </w:tblGrid>
      <w:tr w:rsidR="00B85737" w:rsidRPr="00FD740A" w14:paraId="699978E8" w14:textId="77777777" w:rsidTr="00B85737">
        <w:tc>
          <w:tcPr>
            <w:tcW w:w="2235" w:type="dxa"/>
            <w:vMerge w:val="restart"/>
            <w:vAlign w:val="center"/>
          </w:tcPr>
          <w:p w14:paraId="42A08187" w14:textId="77777777" w:rsidR="00B85737" w:rsidRPr="00B85737" w:rsidRDefault="00B85737" w:rsidP="00B857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85737">
              <w:rPr>
                <w:rFonts w:ascii="Arial" w:hAnsi="Arial" w:cs="Arial"/>
                <w:b/>
                <w:sz w:val="22"/>
                <w:szCs w:val="22"/>
              </w:rPr>
              <w:t>Si ritiene opportuno avvalersi:</w:t>
            </w:r>
          </w:p>
        </w:tc>
        <w:tc>
          <w:tcPr>
            <w:tcW w:w="7087" w:type="dxa"/>
          </w:tcPr>
          <w:p w14:paraId="2295E9F1" w14:textId="77777777" w:rsidR="00B85737" w:rsidRPr="00B85737" w:rsidRDefault="00B85737" w:rsidP="00B8573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5737">
              <w:rPr>
                <w:rFonts w:ascii="Arial" w:hAnsi="Arial" w:cs="Arial"/>
                <w:sz w:val="22"/>
                <w:szCs w:val="22"/>
              </w:rPr>
              <w:t xml:space="preserve">Interventi didattici personalizzati                           </w:t>
            </w:r>
          </w:p>
        </w:tc>
        <w:tc>
          <w:tcPr>
            <w:tcW w:w="425" w:type="dxa"/>
          </w:tcPr>
          <w:p w14:paraId="6C3C8A7B" w14:textId="77777777" w:rsidR="00B85737" w:rsidRPr="00FD740A" w:rsidRDefault="00B85737" w:rsidP="00B8573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D740A">
              <w:rPr>
                <w:rFonts w:ascii="Verdana" w:hAnsi="Verdana" w:cs="Verdana"/>
                <w:sz w:val="20"/>
                <w:szCs w:val="20"/>
              </w:rPr>
              <w:t xml:space="preserve">        </w:t>
            </w:r>
          </w:p>
        </w:tc>
      </w:tr>
      <w:tr w:rsidR="00B85737" w:rsidRPr="00FD740A" w14:paraId="301E0726" w14:textId="77777777" w:rsidTr="00B85737">
        <w:tc>
          <w:tcPr>
            <w:tcW w:w="2235" w:type="dxa"/>
            <w:vMerge/>
            <w:vAlign w:val="center"/>
          </w:tcPr>
          <w:p w14:paraId="3FC04F99" w14:textId="77777777" w:rsidR="00B85737" w:rsidRPr="00B85737" w:rsidRDefault="00B85737" w:rsidP="00B857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87" w:type="dxa"/>
          </w:tcPr>
          <w:p w14:paraId="4FBA68F6" w14:textId="77777777" w:rsidR="00B85737" w:rsidRPr="00B85737" w:rsidRDefault="00B85737" w:rsidP="00B8573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5737">
              <w:rPr>
                <w:rFonts w:ascii="Arial" w:hAnsi="Arial" w:cs="Arial"/>
                <w:sz w:val="22"/>
                <w:szCs w:val="22"/>
              </w:rPr>
              <w:t>Laboratori</w:t>
            </w:r>
          </w:p>
        </w:tc>
        <w:tc>
          <w:tcPr>
            <w:tcW w:w="425" w:type="dxa"/>
          </w:tcPr>
          <w:p w14:paraId="3D59910A" w14:textId="77777777" w:rsidR="00B85737" w:rsidRPr="00FD740A" w:rsidRDefault="00B85737" w:rsidP="00B8573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B85737" w:rsidRPr="00FD740A" w14:paraId="1CB9D8CE" w14:textId="77777777" w:rsidTr="00B85737">
        <w:tc>
          <w:tcPr>
            <w:tcW w:w="2235" w:type="dxa"/>
            <w:vMerge/>
            <w:vAlign w:val="center"/>
          </w:tcPr>
          <w:p w14:paraId="0B050078" w14:textId="77777777" w:rsidR="00B85737" w:rsidRPr="00B85737" w:rsidRDefault="00B85737" w:rsidP="00B857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87" w:type="dxa"/>
          </w:tcPr>
          <w:p w14:paraId="59EFAFE4" w14:textId="77777777" w:rsidR="00B85737" w:rsidRPr="00B85737" w:rsidRDefault="003435C2" w:rsidP="00B8573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Sportello psicologico o sportello BES</w:t>
            </w:r>
          </w:p>
        </w:tc>
        <w:tc>
          <w:tcPr>
            <w:tcW w:w="425" w:type="dxa"/>
          </w:tcPr>
          <w:p w14:paraId="5B3BB5C9" w14:textId="77777777" w:rsidR="00B85737" w:rsidRPr="00FD740A" w:rsidRDefault="00B85737" w:rsidP="00B8573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B85737" w:rsidRPr="00FD740A" w14:paraId="48B802B4" w14:textId="77777777" w:rsidTr="00B85737">
        <w:tc>
          <w:tcPr>
            <w:tcW w:w="2235" w:type="dxa"/>
            <w:vMerge/>
            <w:vAlign w:val="center"/>
          </w:tcPr>
          <w:p w14:paraId="20BF292F" w14:textId="77777777" w:rsidR="00B85737" w:rsidRPr="00B85737" w:rsidRDefault="00B85737" w:rsidP="00B857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87" w:type="dxa"/>
          </w:tcPr>
          <w:p w14:paraId="609BBB73" w14:textId="77777777" w:rsidR="00B85737" w:rsidRPr="00B85737" w:rsidRDefault="003435C2" w:rsidP="00B8573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…………………………………………………………..</w:t>
            </w:r>
          </w:p>
        </w:tc>
        <w:tc>
          <w:tcPr>
            <w:tcW w:w="425" w:type="dxa"/>
          </w:tcPr>
          <w:p w14:paraId="517320A4" w14:textId="77777777" w:rsidR="00B85737" w:rsidRPr="00FD740A" w:rsidRDefault="00B85737" w:rsidP="00B8573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14:paraId="564C8609" w14:textId="77777777" w:rsidR="00235215" w:rsidRPr="00FA3755" w:rsidRDefault="00235215" w:rsidP="00235215">
      <w:pPr>
        <w:rPr>
          <w:rFonts w:ascii="Arial" w:hAnsi="Arial" w:cs="Arial"/>
          <w:b/>
          <w:sz w:val="22"/>
          <w:szCs w:val="22"/>
        </w:rPr>
      </w:pPr>
    </w:p>
    <w:p w14:paraId="50BEEE85" w14:textId="77777777" w:rsidR="00B85737" w:rsidRDefault="00B85737" w:rsidP="00BE0341">
      <w:pPr>
        <w:tabs>
          <w:tab w:val="left" w:pos="6915"/>
        </w:tabs>
        <w:rPr>
          <w:rFonts w:ascii="Arial" w:hAnsi="Arial" w:cs="Arial"/>
          <w:sz w:val="22"/>
          <w:szCs w:val="22"/>
        </w:rPr>
      </w:pPr>
    </w:p>
    <w:p w14:paraId="47D149B2" w14:textId="77777777" w:rsidR="00B85737" w:rsidRDefault="00B85737" w:rsidP="00BE0341">
      <w:pPr>
        <w:tabs>
          <w:tab w:val="left" w:pos="6915"/>
        </w:tabs>
        <w:rPr>
          <w:rFonts w:ascii="Arial" w:hAnsi="Arial" w:cs="Arial"/>
          <w:sz w:val="22"/>
          <w:szCs w:val="22"/>
        </w:rPr>
      </w:pPr>
    </w:p>
    <w:p w14:paraId="43050249" w14:textId="77777777" w:rsidR="00C34A12" w:rsidRDefault="00BE0341" w:rsidP="00BE0341">
      <w:pPr>
        <w:tabs>
          <w:tab w:val="left" w:pos="6915"/>
        </w:tabs>
        <w:rPr>
          <w:rFonts w:ascii="Arial" w:hAnsi="Arial" w:cs="Arial"/>
          <w:sz w:val="22"/>
          <w:szCs w:val="22"/>
        </w:rPr>
      </w:pPr>
      <w:r w:rsidRPr="00FA3755">
        <w:rPr>
          <w:rFonts w:ascii="Arial" w:hAnsi="Arial" w:cs="Arial"/>
          <w:sz w:val="22"/>
          <w:szCs w:val="22"/>
        </w:rPr>
        <w:t>Rignano s</w:t>
      </w:r>
      <w:r w:rsidR="002A5656" w:rsidRPr="00FA3755">
        <w:rPr>
          <w:rFonts w:ascii="Arial" w:hAnsi="Arial" w:cs="Arial"/>
          <w:sz w:val="22"/>
          <w:szCs w:val="22"/>
        </w:rPr>
        <w:t xml:space="preserve">ull’Arno, </w:t>
      </w:r>
      <w:proofErr w:type="gramStart"/>
      <w:r w:rsidR="002A5656" w:rsidRPr="00FA3755">
        <w:rPr>
          <w:rFonts w:ascii="Arial" w:hAnsi="Arial" w:cs="Arial"/>
          <w:sz w:val="22"/>
          <w:szCs w:val="22"/>
        </w:rPr>
        <w:t xml:space="preserve">lì </w:t>
      </w:r>
      <w:r w:rsidRPr="00FA3755">
        <w:rPr>
          <w:rFonts w:ascii="Arial" w:hAnsi="Arial" w:cs="Arial"/>
          <w:sz w:val="22"/>
          <w:szCs w:val="22"/>
        </w:rPr>
        <w:t xml:space="preserve"> </w:t>
      </w:r>
      <w:r w:rsidRPr="00FA3755">
        <w:rPr>
          <w:rFonts w:ascii="Arial" w:hAnsi="Arial" w:cs="Arial"/>
          <w:sz w:val="22"/>
          <w:szCs w:val="22"/>
        </w:rPr>
        <w:tab/>
      </w:r>
      <w:proofErr w:type="gramEnd"/>
      <w:r w:rsidRPr="00FA3755">
        <w:rPr>
          <w:rFonts w:ascii="Arial" w:hAnsi="Arial" w:cs="Arial"/>
          <w:sz w:val="22"/>
          <w:szCs w:val="22"/>
        </w:rPr>
        <w:t>I Docenti</w:t>
      </w:r>
    </w:p>
    <w:p w14:paraId="32359572" w14:textId="77777777" w:rsidR="003435C2" w:rsidRPr="00FA3755" w:rsidRDefault="003435C2" w:rsidP="00BE0341">
      <w:pPr>
        <w:tabs>
          <w:tab w:val="left" w:pos="6915"/>
        </w:tabs>
        <w:rPr>
          <w:rFonts w:ascii="Arial" w:hAnsi="Arial" w:cs="Arial"/>
          <w:sz w:val="22"/>
          <w:szCs w:val="22"/>
        </w:rPr>
      </w:pPr>
    </w:p>
    <w:p w14:paraId="4CB2F19B" w14:textId="77777777" w:rsidR="003435C2" w:rsidRDefault="003435C2" w:rsidP="00BE0341">
      <w:pPr>
        <w:tabs>
          <w:tab w:val="left" w:pos="6915"/>
        </w:tabs>
        <w:jc w:val="right"/>
        <w:rPr>
          <w:rFonts w:ascii="Arial" w:hAnsi="Arial" w:cs="Arial"/>
          <w:sz w:val="22"/>
          <w:szCs w:val="22"/>
        </w:rPr>
      </w:pPr>
    </w:p>
    <w:p w14:paraId="07EBB42F" w14:textId="77777777" w:rsidR="00BE0341" w:rsidRDefault="00BE0341" w:rsidP="00BE0341">
      <w:pPr>
        <w:tabs>
          <w:tab w:val="left" w:pos="6915"/>
        </w:tabs>
        <w:jc w:val="right"/>
        <w:rPr>
          <w:rFonts w:ascii="Arial" w:hAnsi="Arial" w:cs="Arial"/>
          <w:sz w:val="22"/>
          <w:szCs w:val="22"/>
        </w:rPr>
      </w:pPr>
      <w:r w:rsidRPr="00FA3755">
        <w:rPr>
          <w:rFonts w:ascii="Arial" w:hAnsi="Arial" w:cs="Arial"/>
          <w:sz w:val="22"/>
          <w:szCs w:val="22"/>
        </w:rPr>
        <w:t>……………………..    ……………………  …………………</w:t>
      </w:r>
    </w:p>
    <w:p w14:paraId="786C1FA0" w14:textId="77777777" w:rsidR="003435C2" w:rsidRDefault="003435C2" w:rsidP="00BE0341">
      <w:pPr>
        <w:tabs>
          <w:tab w:val="left" w:pos="6915"/>
        </w:tabs>
        <w:jc w:val="right"/>
        <w:rPr>
          <w:rFonts w:ascii="Arial" w:hAnsi="Arial" w:cs="Arial"/>
          <w:sz w:val="22"/>
          <w:szCs w:val="22"/>
        </w:rPr>
      </w:pPr>
    </w:p>
    <w:p w14:paraId="670631F0" w14:textId="77777777" w:rsidR="003435C2" w:rsidRDefault="003435C2" w:rsidP="00BE0341">
      <w:pPr>
        <w:tabs>
          <w:tab w:val="left" w:pos="6915"/>
        </w:tabs>
        <w:jc w:val="right"/>
        <w:rPr>
          <w:rFonts w:ascii="Arial" w:hAnsi="Arial" w:cs="Arial"/>
          <w:sz w:val="22"/>
          <w:szCs w:val="22"/>
        </w:rPr>
      </w:pPr>
    </w:p>
    <w:p w14:paraId="73B6A4EB" w14:textId="77777777" w:rsidR="003435C2" w:rsidRDefault="003435C2" w:rsidP="00BE0341">
      <w:pPr>
        <w:tabs>
          <w:tab w:val="left" w:pos="6915"/>
        </w:tabs>
        <w:jc w:val="right"/>
        <w:rPr>
          <w:rFonts w:ascii="Arial" w:hAnsi="Arial" w:cs="Arial"/>
          <w:sz w:val="22"/>
          <w:szCs w:val="22"/>
        </w:rPr>
      </w:pPr>
    </w:p>
    <w:p w14:paraId="40E1B851" w14:textId="77777777" w:rsidR="003435C2" w:rsidRPr="00FA3755" w:rsidRDefault="003435C2" w:rsidP="00BE0341">
      <w:pPr>
        <w:tabs>
          <w:tab w:val="left" w:pos="6915"/>
        </w:tabs>
        <w:jc w:val="right"/>
        <w:rPr>
          <w:rFonts w:ascii="Arial" w:hAnsi="Arial" w:cs="Arial"/>
          <w:sz w:val="22"/>
          <w:szCs w:val="22"/>
        </w:rPr>
      </w:pPr>
    </w:p>
    <w:p w14:paraId="2E68D976" w14:textId="77777777" w:rsidR="00BE0341" w:rsidRPr="00FA3755" w:rsidRDefault="00BE0341" w:rsidP="00BE0341">
      <w:pPr>
        <w:tabs>
          <w:tab w:val="left" w:pos="6915"/>
        </w:tabs>
        <w:jc w:val="right"/>
        <w:rPr>
          <w:rFonts w:ascii="Arial" w:hAnsi="Arial" w:cs="Arial"/>
          <w:sz w:val="22"/>
          <w:szCs w:val="22"/>
        </w:rPr>
      </w:pPr>
      <w:r w:rsidRPr="00FA3755">
        <w:rPr>
          <w:rFonts w:ascii="Arial" w:hAnsi="Arial" w:cs="Arial"/>
          <w:sz w:val="22"/>
          <w:szCs w:val="22"/>
        </w:rPr>
        <w:t>……………………..    ……………………  …………………</w:t>
      </w:r>
    </w:p>
    <w:sectPr w:rsidR="00BE0341" w:rsidRPr="00FA3755" w:rsidSect="00C34A1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Num4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Num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C844F4A"/>
    <w:multiLevelType w:val="hybridMultilevel"/>
    <w:tmpl w:val="18D04E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D3C97"/>
    <w:multiLevelType w:val="hybridMultilevel"/>
    <w:tmpl w:val="747AEAFE"/>
    <w:lvl w:ilvl="0" w:tplc="E3340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A6F4D"/>
    <w:multiLevelType w:val="hybridMultilevel"/>
    <w:tmpl w:val="35B618B6"/>
    <w:lvl w:ilvl="0" w:tplc="0410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4F831850"/>
    <w:multiLevelType w:val="hybridMultilevel"/>
    <w:tmpl w:val="0C72CB4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576BD"/>
    <w:multiLevelType w:val="hybridMultilevel"/>
    <w:tmpl w:val="C62E5D4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1DD2"/>
    <w:multiLevelType w:val="hybridMultilevel"/>
    <w:tmpl w:val="55A63F4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1"/>
  </w:num>
  <w:num w:numId="5">
    <w:abstractNumId w:val="1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EAF"/>
    <w:rsid w:val="000027CE"/>
    <w:rsid w:val="00035C43"/>
    <w:rsid w:val="00060CC6"/>
    <w:rsid w:val="0007723D"/>
    <w:rsid w:val="001B2EAF"/>
    <w:rsid w:val="001E22DF"/>
    <w:rsid w:val="001E42AD"/>
    <w:rsid w:val="00235215"/>
    <w:rsid w:val="00263681"/>
    <w:rsid w:val="00293665"/>
    <w:rsid w:val="002A5656"/>
    <w:rsid w:val="003435C2"/>
    <w:rsid w:val="00385358"/>
    <w:rsid w:val="003D270D"/>
    <w:rsid w:val="0041160C"/>
    <w:rsid w:val="00510497"/>
    <w:rsid w:val="00512158"/>
    <w:rsid w:val="005838C4"/>
    <w:rsid w:val="005A045F"/>
    <w:rsid w:val="006B06A7"/>
    <w:rsid w:val="0070293A"/>
    <w:rsid w:val="00705661"/>
    <w:rsid w:val="007849D8"/>
    <w:rsid w:val="007868B2"/>
    <w:rsid w:val="007C51B7"/>
    <w:rsid w:val="008343E5"/>
    <w:rsid w:val="00953848"/>
    <w:rsid w:val="009625E2"/>
    <w:rsid w:val="00A1621E"/>
    <w:rsid w:val="00A94D30"/>
    <w:rsid w:val="00AE5EF1"/>
    <w:rsid w:val="00B46F46"/>
    <w:rsid w:val="00B85737"/>
    <w:rsid w:val="00BE0341"/>
    <w:rsid w:val="00C34A12"/>
    <w:rsid w:val="00CD21B1"/>
    <w:rsid w:val="00D70EF8"/>
    <w:rsid w:val="00DD6755"/>
    <w:rsid w:val="00E206FA"/>
    <w:rsid w:val="00E72628"/>
    <w:rsid w:val="00E872B0"/>
    <w:rsid w:val="00F274B7"/>
    <w:rsid w:val="00F44792"/>
    <w:rsid w:val="00F8177F"/>
    <w:rsid w:val="00F8384D"/>
    <w:rsid w:val="00F942B9"/>
    <w:rsid w:val="00FA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41148"/>
  <w15:docId w15:val="{595E490F-BFD1-4E55-8F37-3D5ACC6E4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2EAF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1B2EAF"/>
    <w:rPr>
      <w:color w:val="0000FF"/>
      <w:u w:val="single"/>
    </w:rPr>
  </w:style>
  <w:style w:type="paragraph" w:styleId="Titolo">
    <w:name w:val="Title"/>
    <w:basedOn w:val="Normale"/>
    <w:link w:val="TitoloCarattere"/>
    <w:qFormat/>
    <w:rsid w:val="001B2EAF"/>
    <w:pPr>
      <w:jc w:val="center"/>
    </w:pPr>
    <w:rPr>
      <w:b/>
      <w:bCs/>
      <w:sz w:val="36"/>
    </w:rPr>
  </w:style>
  <w:style w:type="character" w:customStyle="1" w:styleId="TitoloCarattere">
    <w:name w:val="Titolo Carattere"/>
    <w:link w:val="Titolo"/>
    <w:rsid w:val="001B2EAF"/>
    <w:rPr>
      <w:rFonts w:ascii="Times New Roman" w:eastAsia="Times New Roman" w:hAnsi="Times New Roman" w:cs="Times New Roman"/>
      <w:b/>
      <w:bCs/>
      <w:sz w:val="36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1B2EAF"/>
    <w:pPr>
      <w:ind w:left="720"/>
      <w:contextualSpacing/>
    </w:pPr>
  </w:style>
  <w:style w:type="table" w:styleId="Grigliatabella">
    <w:name w:val="Table Grid"/>
    <w:basedOn w:val="Tabellanormale"/>
    <w:uiPriority w:val="59"/>
    <w:rsid w:val="00235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263681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Contenutotabella">
    <w:name w:val="Contenuto tabella"/>
    <w:basedOn w:val="Normale"/>
    <w:rsid w:val="00B85737"/>
    <w:pPr>
      <w:suppressLineNumbers/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uolerignanoincisa.it/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D2E45-01C9-458C-8EF8-879F70FD8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Links>
    <vt:vector size="6" baseType="variant">
      <vt:variant>
        <vt:i4>7995507</vt:i4>
      </vt:variant>
      <vt:variant>
        <vt:i4>3</vt:i4>
      </vt:variant>
      <vt:variant>
        <vt:i4>0</vt:i4>
      </vt:variant>
      <vt:variant>
        <vt:i4>5</vt:i4>
      </vt:variant>
      <vt:variant>
        <vt:lpwstr>http://www.scuolerignanoincisa.it/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Utente1</dc:creator>
  <cp:keywords/>
  <cp:lastModifiedBy>maria</cp:lastModifiedBy>
  <cp:revision>2</cp:revision>
  <dcterms:created xsi:type="dcterms:W3CDTF">2020-10-30T07:02:00Z</dcterms:created>
  <dcterms:modified xsi:type="dcterms:W3CDTF">2020-10-30T07:02:00Z</dcterms:modified>
</cp:coreProperties>
</file>